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2D7151" w14:paraId="42F127FD" w14:textId="77777777" w:rsidTr="002D7151">
        <w:tc>
          <w:tcPr>
            <w:tcW w:w="9636" w:type="dxa"/>
            <w:shd w:val="clear" w:color="auto" w:fill="F2F2F2" w:themeFill="background1" w:themeFillShade="F2"/>
          </w:tcPr>
          <w:p w14:paraId="362ABA01" w14:textId="5933FF95" w:rsidR="002D7151" w:rsidRDefault="004910FD" w:rsidP="002D7151">
            <w:pPr>
              <w:pStyle w:val="Nagwek"/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2401-ILZ</w:t>
            </w:r>
            <w:r w:rsidR="00EC5606">
              <w:rPr>
                <w:rFonts w:asciiTheme="minorHAnsi" w:hAnsiTheme="minorHAnsi" w:cstheme="minorHAnsi"/>
                <w:b/>
                <w:sz w:val="24"/>
                <w:szCs w:val="24"/>
              </w:rPr>
              <w:t>.260.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8</w:t>
            </w:r>
            <w:r w:rsidR="002D7151" w:rsidRPr="002D7151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  <w:r w:rsidR="00875C1E">
              <w:rPr>
                <w:rFonts w:asciiTheme="minorHAnsi" w:hAnsiTheme="minorHAnsi" w:cstheme="minorHAnsi"/>
                <w:b/>
                <w:sz w:val="24"/>
                <w:szCs w:val="24"/>
              </w:rPr>
              <w:t>2.</w:t>
            </w:r>
            <w:r w:rsidR="002D7151" w:rsidRPr="002D7151">
              <w:rPr>
                <w:rFonts w:asciiTheme="minorHAnsi" w:hAnsiTheme="minorHAnsi" w:cstheme="minorHAnsi"/>
                <w:b/>
                <w:sz w:val="24"/>
                <w:szCs w:val="24"/>
              </w:rPr>
              <w:t>202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6</w:t>
            </w:r>
            <w:r w:rsidR="002D7151" w:rsidRPr="002D7151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 xml:space="preserve"> </w:t>
            </w:r>
            <w:r w:rsidR="002D7151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 xml:space="preserve">                                                                              </w:t>
            </w:r>
            <w:r w:rsidR="002D7151" w:rsidRPr="002D7151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Załącznik nr 2 do SWZ</w:t>
            </w:r>
            <w:r w:rsidR="002D7151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/</w:t>
            </w:r>
          </w:p>
          <w:p w14:paraId="202E7D73" w14:textId="77777777" w:rsidR="002D7151" w:rsidRPr="002D7151" w:rsidRDefault="002D7151" w:rsidP="002D7151">
            <w:pPr>
              <w:pStyle w:val="Nagwek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D7151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Załącznik nr 1 do Umowy nr …………………</w:t>
            </w:r>
            <w:r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………</w:t>
            </w:r>
          </w:p>
          <w:p w14:paraId="328F6A63" w14:textId="77777777" w:rsidR="002D7151" w:rsidRDefault="002D7151" w:rsidP="002D7151">
            <w:pPr>
              <w:pStyle w:val="Nagwek"/>
              <w:rPr>
                <w:b/>
              </w:rPr>
            </w:pPr>
          </w:p>
        </w:tc>
      </w:tr>
    </w:tbl>
    <w:p w14:paraId="3897EE73" w14:textId="77777777" w:rsidR="00547F85" w:rsidRPr="00156119" w:rsidRDefault="00547F85" w:rsidP="003F6148">
      <w:pPr>
        <w:pStyle w:val="Nagwek2"/>
        <w:spacing w:before="360" w:after="360" w:line="23" w:lineRule="atLeast"/>
        <w:ind w:left="578" w:hanging="578"/>
        <w:jc w:val="center"/>
        <w:rPr>
          <w:rFonts w:asciiTheme="minorHAnsi" w:hAnsiTheme="minorHAnsi" w:cstheme="minorHAnsi"/>
          <w:i w:val="0"/>
          <w:sz w:val="28"/>
        </w:rPr>
      </w:pPr>
      <w:r w:rsidRPr="00156119">
        <w:rPr>
          <w:rFonts w:asciiTheme="minorHAnsi" w:hAnsiTheme="minorHAnsi" w:cstheme="minorHAnsi"/>
          <w:i w:val="0"/>
          <w:sz w:val="28"/>
        </w:rPr>
        <w:t>FORMULARZ OFERTY</w:t>
      </w:r>
    </w:p>
    <w:p w14:paraId="37A38DF1" w14:textId="77777777" w:rsidR="00D35FE1" w:rsidRDefault="00D35FE1" w:rsidP="00D556D6">
      <w:pPr>
        <w:spacing w:before="240" w:after="0" w:line="240" w:lineRule="auto"/>
        <w:jc w:val="both"/>
        <w:rPr>
          <w:rFonts w:cstheme="minorHAnsi"/>
          <w:sz w:val="24"/>
        </w:rPr>
      </w:pPr>
      <w:r w:rsidRPr="005269B3">
        <w:rPr>
          <w:rFonts w:cstheme="minorHAnsi"/>
          <w:sz w:val="24"/>
        </w:rPr>
        <w:t>Nazwa</w:t>
      </w:r>
      <w:r w:rsidR="00156119">
        <w:rPr>
          <w:rFonts w:cstheme="minorHAnsi"/>
          <w:sz w:val="24"/>
        </w:rPr>
        <w:t xml:space="preserve"> Wykonawcy</w:t>
      </w:r>
      <w:r w:rsidRPr="005269B3">
        <w:rPr>
          <w:rFonts w:cstheme="minorHAnsi"/>
          <w:sz w:val="24"/>
        </w:rPr>
        <w:t>: ………………………………………………………</w:t>
      </w:r>
      <w:r w:rsidR="00156119">
        <w:rPr>
          <w:rFonts w:cstheme="minorHAnsi"/>
          <w:sz w:val="24"/>
        </w:rPr>
        <w:t>………………………………………………………………</w:t>
      </w:r>
      <w:r w:rsidR="005269B3">
        <w:rPr>
          <w:rFonts w:cstheme="minorHAnsi"/>
          <w:sz w:val="24"/>
        </w:rPr>
        <w:t xml:space="preserve"> </w:t>
      </w:r>
    </w:p>
    <w:p w14:paraId="18891A10" w14:textId="77777777" w:rsidR="00486218" w:rsidRPr="005269B3" w:rsidRDefault="00486218" w:rsidP="00D556D6">
      <w:pPr>
        <w:spacing w:before="240" w:after="0" w:line="240" w:lineRule="auto"/>
        <w:jc w:val="both"/>
        <w:rPr>
          <w:rFonts w:cstheme="minorHAnsi"/>
          <w:sz w:val="24"/>
        </w:rPr>
      </w:pPr>
      <w:r w:rsidRPr="005269B3">
        <w:rPr>
          <w:rFonts w:cstheme="minorHAnsi"/>
          <w:sz w:val="24"/>
        </w:rPr>
        <w:t>………………………………………………………</w:t>
      </w:r>
      <w:r w:rsidR="008321F8">
        <w:rPr>
          <w:rFonts w:cstheme="minorHAnsi"/>
          <w:sz w:val="24"/>
        </w:rPr>
        <w:t>………………………………………………………………………………………………</w:t>
      </w:r>
    </w:p>
    <w:p w14:paraId="5EB9A48A" w14:textId="77777777" w:rsidR="00D35FE1" w:rsidRDefault="00D35FE1" w:rsidP="00D556D6">
      <w:pPr>
        <w:spacing w:before="240" w:after="0" w:line="240" w:lineRule="auto"/>
        <w:jc w:val="both"/>
        <w:rPr>
          <w:rFonts w:cstheme="minorHAnsi"/>
          <w:sz w:val="24"/>
        </w:rPr>
      </w:pPr>
      <w:r w:rsidRPr="005269B3">
        <w:rPr>
          <w:rFonts w:cstheme="minorHAnsi"/>
          <w:sz w:val="24"/>
        </w:rPr>
        <w:t>Siedziba</w:t>
      </w:r>
      <w:r w:rsidR="00156119">
        <w:rPr>
          <w:rFonts w:cstheme="minorHAnsi"/>
          <w:sz w:val="24"/>
        </w:rPr>
        <w:t xml:space="preserve"> Wykonawcy</w:t>
      </w:r>
      <w:r w:rsidRPr="005269B3">
        <w:rPr>
          <w:rFonts w:cstheme="minorHAnsi"/>
          <w:sz w:val="24"/>
        </w:rPr>
        <w:t>: …………………………………………………………………………………………………</w:t>
      </w:r>
      <w:r w:rsidR="008321F8">
        <w:rPr>
          <w:rFonts w:cstheme="minorHAnsi"/>
          <w:sz w:val="24"/>
        </w:rPr>
        <w:t>…………………</w:t>
      </w:r>
    </w:p>
    <w:p w14:paraId="12EA1BFA" w14:textId="77777777" w:rsidR="008321F8" w:rsidRDefault="002C06EF" w:rsidP="00D556D6">
      <w:pPr>
        <w:spacing w:before="240" w:after="0" w:line="240" w:lineRule="auto"/>
        <w:jc w:val="both"/>
        <w:rPr>
          <w:rFonts w:cstheme="minorHAnsi"/>
          <w:sz w:val="24"/>
        </w:rPr>
      </w:pPr>
      <w:r w:rsidRPr="005269B3">
        <w:rPr>
          <w:rFonts w:cstheme="minorHAnsi"/>
          <w:sz w:val="24"/>
        </w:rPr>
        <w:t>………………………………………………………………………………………………………………………………</w:t>
      </w:r>
      <w:r w:rsidR="008321F8">
        <w:rPr>
          <w:rFonts w:cstheme="minorHAnsi"/>
          <w:sz w:val="24"/>
        </w:rPr>
        <w:t>..</w:t>
      </w:r>
      <w:r w:rsidRPr="005269B3">
        <w:rPr>
          <w:rFonts w:cstheme="minorHAnsi"/>
          <w:sz w:val="24"/>
        </w:rPr>
        <w:t>……………………</w:t>
      </w:r>
      <w:r w:rsidR="008321F8">
        <w:rPr>
          <w:rFonts w:cstheme="minorHAnsi"/>
          <w:sz w:val="24"/>
        </w:rPr>
        <w:t>.</w:t>
      </w:r>
    </w:p>
    <w:p w14:paraId="3A3FF121" w14:textId="77777777" w:rsidR="002C06EF" w:rsidRPr="005269B3" w:rsidRDefault="002C06EF" w:rsidP="00D556D6">
      <w:pPr>
        <w:spacing w:before="240"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Województwo: ………………………………………………………………………………………………………………………</w:t>
      </w:r>
      <w:r w:rsidR="00156119">
        <w:rPr>
          <w:rFonts w:cstheme="minorHAnsi"/>
          <w:sz w:val="24"/>
        </w:rPr>
        <w:t>..</w:t>
      </w:r>
      <w:r>
        <w:rPr>
          <w:rFonts w:cstheme="minorHAnsi"/>
          <w:sz w:val="24"/>
        </w:rPr>
        <w:t>……</w:t>
      </w:r>
    </w:p>
    <w:p w14:paraId="42125861" w14:textId="77777777" w:rsidR="00D35FE1" w:rsidRPr="005269B3" w:rsidRDefault="00D35FE1" w:rsidP="00D556D6">
      <w:pPr>
        <w:spacing w:before="240" w:after="0" w:line="240" w:lineRule="auto"/>
        <w:jc w:val="both"/>
        <w:rPr>
          <w:rFonts w:cstheme="minorHAnsi"/>
          <w:sz w:val="24"/>
        </w:rPr>
      </w:pPr>
      <w:r w:rsidRPr="005269B3">
        <w:rPr>
          <w:rFonts w:cstheme="minorHAnsi"/>
          <w:sz w:val="24"/>
        </w:rPr>
        <w:t>NIP: …………………………………………</w:t>
      </w:r>
      <w:r w:rsidR="008321F8">
        <w:rPr>
          <w:rFonts w:cstheme="minorHAnsi"/>
          <w:sz w:val="24"/>
        </w:rPr>
        <w:t>……</w:t>
      </w:r>
      <w:r w:rsidRPr="005269B3">
        <w:rPr>
          <w:rFonts w:cstheme="minorHAnsi"/>
          <w:sz w:val="24"/>
        </w:rPr>
        <w:t>………</w:t>
      </w:r>
      <w:r w:rsidR="008321F8">
        <w:rPr>
          <w:rFonts w:cstheme="minorHAnsi"/>
          <w:sz w:val="24"/>
        </w:rPr>
        <w:t xml:space="preserve"> </w:t>
      </w:r>
      <w:r w:rsidR="008321F8">
        <w:rPr>
          <w:rFonts w:cstheme="minorHAnsi"/>
          <w:sz w:val="24"/>
        </w:rPr>
        <w:tab/>
      </w:r>
      <w:r w:rsidRPr="005269B3">
        <w:rPr>
          <w:rFonts w:cstheme="minorHAnsi"/>
          <w:sz w:val="24"/>
        </w:rPr>
        <w:t>REGON: ……………</w:t>
      </w:r>
      <w:r w:rsidR="008321F8">
        <w:rPr>
          <w:rFonts w:cstheme="minorHAnsi"/>
          <w:sz w:val="24"/>
        </w:rPr>
        <w:t>……..</w:t>
      </w:r>
      <w:r w:rsidRPr="005269B3">
        <w:rPr>
          <w:rFonts w:cstheme="minorHAnsi"/>
          <w:sz w:val="24"/>
        </w:rPr>
        <w:t>………</w:t>
      </w:r>
      <w:r w:rsidR="008321F8">
        <w:rPr>
          <w:rFonts w:cstheme="minorHAnsi"/>
          <w:sz w:val="24"/>
        </w:rPr>
        <w:t>.</w:t>
      </w:r>
      <w:r w:rsidRPr="005269B3">
        <w:rPr>
          <w:rFonts w:cstheme="minorHAnsi"/>
          <w:sz w:val="24"/>
        </w:rPr>
        <w:t>………………………</w:t>
      </w:r>
    </w:p>
    <w:p w14:paraId="54D54F76" w14:textId="77777777" w:rsidR="00D35FE1" w:rsidRPr="005269B3" w:rsidRDefault="00D35FE1" w:rsidP="00D556D6">
      <w:pPr>
        <w:spacing w:before="240" w:after="0" w:line="240" w:lineRule="auto"/>
        <w:jc w:val="both"/>
        <w:rPr>
          <w:rFonts w:cstheme="minorHAnsi"/>
          <w:sz w:val="24"/>
        </w:rPr>
      </w:pPr>
      <w:r w:rsidRPr="005269B3">
        <w:rPr>
          <w:rFonts w:cstheme="minorHAnsi"/>
          <w:sz w:val="24"/>
        </w:rPr>
        <w:t>Nr telefonu: ………………………………………………………………………………………………………………</w:t>
      </w:r>
      <w:r w:rsidR="00486218">
        <w:rPr>
          <w:rFonts w:cstheme="minorHAnsi"/>
          <w:sz w:val="24"/>
        </w:rPr>
        <w:t>……………</w:t>
      </w:r>
      <w:r w:rsidR="00156119">
        <w:rPr>
          <w:rFonts w:cstheme="minorHAnsi"/>
          <w:sz w:val="24"/>
        </w:rPr>
        <w:t>…</w:t>
      </w:r>
      <w:r w:rsidR="00486218">
        <w:rPr>
          <w:rFonts w:cstheme="minorHAnsi"/>
          <w:sz w:val="24"/>
        </w:rPr>
        <w:t>….</w:t>
      </w:r>
    </w:p>
    <w:p w14:paraId="165653FC" w14:textId="77777777" w:rsidR="00547F85" w:rsidRPr="005269B3" w:rsidRDefault="00D35FE1" w:rsidP="00D556D6">
      <w:pPr>
        <w:spacing w:before="240" w:after="0" w:line="240" w:lineRule="auto"/>
        <w:jc w:val="both"/>
        <w:rPr>
          <w:rFonts w:cstheme="minorHAnsi"/>
          <w:sz w:val="24"/>
        </w:rPr>
      </w:pPr>
      <w:r w:rsidRPr="005269B3">
        <w:rPr>
          <w:rFonts w:cstheme="minorHAnsi"/>
          <w:sz w:val="24"/>
        </w:rPr>
        <w:t>Adres e-mail: ……………………………………………………………………………………………….................................</w:t>
      </w:r>
      <w:r w:rsidR="00486218">
        <w:rPr>
          <w:rFonts w:cstheme="minorHAnsi"/>
          <w:sz w:val="24"/>
        </w:rPr>
        <w:t>...</w:t>
      </w:r>
    </w:p>
    <w:p w14:paraId="08E0B687" w14:textId="6A44CD49" w:rsidR="00B66A3A" w:rsidRPr="005269B3" w:rsidRDefault="00547F85" w:rsidP="008A5F2F">
      <w:pPr>
        <w:spacing w:before="240" w:after="200" w:line="23" w:lineRule="atLeast"/>
        <w:jc w:val="both"/>
        <w:rPr>
          <w:rFonts w:cstheme="minorHAnsi"/>
          <w:sz w:val="24"/>
        </w:rPr>
      </w:pPr>
      <w:r w:rsidRPr="005269B3">
        <w:rPr>
          <w:rFonts w:cstheme="minorHAnsi"/>
          <w:sz w:val="24"/>
        </w:rPr>
        <w:t xml:space="preserve">W odpowiedzi na ogłoszenie o </w:t>
      </w:r>
      <w:r w:rsidR="003E0BFB" w:rsidRPr="005269B3">
        <w:rPr>
          <w:rFonts w:cstheme="minorHAnsi"/>
          <w:sz w:val="24"/>
        </w:rPr>
        <w:t xml:space="preserve">zamówieniu </w:t>
      </w:r>
      <w:r w:rsidRPr="005269B3">
        <w:rPr>
          <w:rFonts w:cstheme="minorHAnsi"/>
          <w:sz w:val="24"/>
        </w:rPr>
        <w:t xml:space="preserve">na </w:t>
      </w:r>
      <w:r w:rsidR="002402D5" w:rsidRPr="002402D5">
        <w:rPr>
          <w:rFonts w:cstheme="minorHAnsi"/>
          <w:b/>
          <w:sz w:val="24"/>
        </w:rPr>
        <w:t xml:space="preserve">świadczenie </w:t>
      </w:r>
      <w:r w:rsidR="00B66A3A" w:rsidRPr="002402D5">
        <w:rPr>
          <w:rFonts w:cstheme="minorHAnsi"/>
          <w:b/>
          <w:sz w:val="24"/>
        </w:rPr>
        <w:t>u</w:t>
      </w:r>
      <w:r w:rsidR="00721603" w:rsidRPr="002402D5">
        <w:rPr>
          <w:rFonts w:cstheme="minorHAnsi"/>
          <w:b/>
          <w:bCs/>
          <w:sz w:val="24"/>
        </w:rPr>
        <w:t>sług</w:t>
      </w:r>
      <w:r w:rsidR="002402D5">
        <w:rPr>
          <w:rFonts w:cstheme="minorHAnsi"/>
          <w:b/>
          <w:bCs/>
          <w:sz w:val="24"/>
        </w:rPr>
        <w:t xml:space="preserve"> z zakresu medycyny pracy</w:t>
      </w:r>
      <w:r w:rsidR="00B66A3A" w:rsidRPr="005269B3">
        <w:rPr>
          <w:rFonts w:cstheme="minorHAnsi"/>
          <w:b/>
          <w:bCs/>
          <w:sz w:val="24"/>
        </w:rPr>
        <w:t xml:space="preserve"> </w:t>
      </w:r>
      <w:r w:rsidR="002402D5">
        <w:rPr>
          <w:rFonts w:cstheme="minorHAnsi"/>
          <w:b/>
          <w:bCs/>
          <w:sz w:val="24"/>
        </w:rPr>
        <w:t xml:space="preserve">dla pracowników i funkcjonariuszy </w:t>
      </w:r>
      <w:r w:rsidR="00721603" w:rsidRPr="005269B3">
        <w:rPr>
          <w:rFonts w:cstheme="minorHAnsi"/>
          <w:b/>
          <w:bCs/>
          <w:sz w:val="24"/>
        </w:rPr>
        <w:t>Izb</w:t>
      </w:r>
      <w:r w:rsidR="002402D5">
        <w:rPr>
          <w:rFonts w:cstheme="minorHAnsi"/>
          <w:b/>
          <w:bCs/>
          <w:sz w:val="24"/>
        </w:rPr>
        <w:t>y</w:t>
      </w:r>
      <w:r w:rsidR="00721603" w:rsidRPr="005269B3">
        <w:rPr>
          <w:rFonts w:cstheme="minorHAnsi"/>
          <w:b/>
          <w:bCs/>
          <w:sz w:val="24"/>
        </w:rPr>
        <w:t xml:space="preserve"> Admin</w:t>
      </w:r>
      <w:r w:rsidR="0004262B" w:rsidRPr="005269B3">
        <w:rPr>
          <w:rFonts w:cstheme="minorHAnsi"/>
          <w:b/>
          <w:bCs/>
          <w:sz w:val="24"/>
        </w:rPr>
        <w:t>istracji Skarbowej w Katowicach</w:t>
      </w:r>
      <w:r w:rsidR="00A8221D">
        <w:rPr>
          <w:rFonts w:cstheme="minorHAnsi"/>
          <w:b/>
          <w:bCs/>
          <w:sz w:val="24"/>
        </w:rPr>
        <w:t xml:space="preserve"> i </w:t>
      </w:r>
      <w:r w:rsidR="002402D5">
        <w:rPr>
          <w:rFonts w:cstheme="minorHAnsi"/>
          <w:b/>
          <w:bCs/>
          <w:sz w:val="24"/>
        </w:rPr>
        <w:t>podległych jednostek</w:t>
      </w:r>
      <w:r w:rsidRPr="005269B3">
        <w:rPr>
          <w:rFonts w:cstheme="minorHAnsi"/>
          <w:b/>
          <w:bCs/>
          <w:sz w:val="24"/>
        </w:rPr>
        <w:t xml:space="preserve"> </w:t>
      </w:r>
      <w:r w:rsidRPr="005269B3">
        <w:rPr>
          <w:rFonts w:cstheme="minorHAnsi"/>
          <w:sz w:val="24"/>
        </w:rPr>
        <w:t xml:space="preserve">zgodnie z wymaganiami określonymi w Specyfikacji Istotnych Warunków Zamówienia </w:t>
      </w:r>
      <w:r w:rsidR="000361B7" w:rsidRPr="005269B3">
        <w:rPr>
          <w:rFonts w:cstheme="minorHAnsi"/>
          <w:color w:val="000000"/>
          <w:sz w:val="24"/>
        </w:rPr>
        <w:t>nr</w:t>
      </w:r>
      <w:r w:rsidR="00721603" w:rsidRPr="005269B3">
        <w:rPr>
          <w:rFonts w:cstheme="minorHAnsi"/>
          <w:sz w:val="24"/>
        </w:rPr>
        <w:t>:</w:t>
      </w:r>
      <w:r w:rsidR="005269B3" w:rsidRPr="005269B3">
        <w:rPr>
          <w:rFonts w:cstheme="minorHAnsi"/>
          <w:sz w:val="24"/>
        </w:rPr>
        <w:t xml:space="preserve"> </w:t>
      </w:r>
      <w:r w:rsidR="00DA179F" w:rsidRPr="005269B3">
        <w:rPr>
          <w:rFonts w:cstheme="minorHAnsi"/>
          <w:color w:val="000000" w:themeColor="text1"/>
          <w:sz w:val="24"/>
        </w:rPr>
        <w:t>2401-</w:t>
      </w:r>
      <w:r w:rsidR="00156119">
        <w:rPr>
          <w:rFonts w:cstheme="minorHAnsi"/>
          <w:color w:val="000000" w:themeColor="text1"/>
          <w:sz w:val="24"/>
        </w:rPr>
        <w:t>ILZ</w:t>
      </w:r>
      <w:r w:rsidR="002C1952" w:rsidRPr="005269B3">
        <w:rPr>
          <w:rFonts w:cstheme="minorHAnsi"/>
          <w:color w:val="000000" w:themeColor="text1"/>
          <w:sz w:val="24"/>
        </w:rPr>
        <w:t>.260.</w:t>
      </w:r>
      <w:r w:rsidR="004910FD">
        <w:rPr>
          <w:rFonts w:cstheme="minorHAnsi"/>
          <w:color w:val="000000" w:themeColor="text1"/>
          <w:sz w:val="24"/>
        </w:rPr>
        <w:t>8</w:t>
      </w:r>
      <w:r w:rsidR="00875C1E">
        <w:rPr>
          <w:rFonts w:cstheme="minorHAnsi"/>
          <w:color w:val="000000" w:themeColor="text1"/>
          <w:sz w:val="24"/>
        </w:rPr>
        <w:t>.2</w:t>
      </w:r>
      <w:r w:rsidR="00156119">
        <w:rPr>
          <w:rFonts w:cstheme="minorHAnsi"/>
          <w:color w:val="000000" w:themeColor="text1"/>
          <w:sz w:val="24"/>
        </w:rPr>
        <w:t>.</w:t>
      </w:r>
      <w:r w:rsidR="002402D5">
        <w:rPr>
          <w:rFonts w:cstheme="minorHAnsi"/>
          <w:color w:val="000000" w:themeColor="text1"/>
          <w:sz w:val="24"/>
        </w:rPr>
        <w:t>202</w:t>
      </w:r>
      <w:r w:rsidR="004910FD">
        <w:rPr>
          <w:rFonts w:cstheme="minorHAnsi"/>
          <w:color w:val="000000" w:themeColor="text1"/>
          <w:sz w:val="24"/>
        </w:rPr>
        <w:t>6</w:t>
      </w:r>
      <w:r w:rsidR="00DA179F" w:rsidRPr="005269B3">
        <w:rPr>
          <w:rFonts w:cstheme="minorHAnsi"/>
          <w:color w:val="000000" w:themeColor="text1"/>
          <w:sz w:val="24"/>
        </w:rPr>
        <w:t xml:space="preserve"> </w:t>
      </w:r>
      <w:r w:rsidRPr="005269B3">
        <w:rPr>
          <w:rFonts w:cstheme="minorHAnsi"/>
          <w:sz w:val="24"/>
        </w:rPr>
        <w:t xml:space="preserve">składamy ofertę na </w:t>
      </w:r>
      <w:r w:rsidR="00156119">
        <w:rPr>
          <w:rFonts w:cstheme="minorHAnsi"/>
          <w:sz w:val="24"/>
        </w:rPr>
        <w:t>wykonanie usług będących przedmiotem zamówienia.</w:t>
      </w:r>
    </w:p>
    <w:p w14:paraId="2FC71390" w14:textId="77777777" w:rsidR="00A26429" w:rsidRPr="008A5F2F" w:rsidRDefault="00156119" w:rsidP="008A5F2F">
      <w:pPr>
        <w:pStyle w:val="Tekstpodstawowywcity"/>
        <w:numPr>
          <w:ilvl w:val="0"/>
          <w:numId w:val="11"/>
        </w:numPr>
        <w:tabs>
          <w:tab w:val="clear" w:pos="851"/>
          <w:tab w:val="left" w:pos="426"/>
          <w:tab w:val="left" w:pos="2268"/>
        </w:tabs>
        <w:spacing w:before="120" w:after="120" w:line="23" w:lineRule="atLeast"/>
        <w:ind w:left="426" w:hanging="284"/>
        <w:rPr>
          <w:rFonts w:asciiTheme="minorHAnsi" w:hAnsiTheme="minorHAnsi" w:cstheme="minorHAnsi"/>
          <w:b/>
          <w:bCs/>
        </w:rPr>
      </w:pPr>
      <w:r w:rsidRPr="008A5F2F">
        <w:rPr>
          <w:rFonts w:asciiTheme="minorHAnsi" w:hAnsiTheme="minorHAnsi" w:cstheme="minorHAnsi"/>
          <w:b/>
        </w:rPr>
        <w:t>Oferujemy wykonanie następujących części przedmiotu zamówienia na następujących warunkach:</w:t>
      </w:r>
    </w:p>
    <w:tbl>
      <w:tblPr>
        <w:tblW w:w="9642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3"/>
        <w:gridCol w:w="2268"/>
        <w:gridCol w:w="5111"/>
      </w:tblGrid>
      <w:tr w:rsidR="00CE3821" w:rsidRPr="005269B3" w14:paraId="263941A3" w14:textId="77777777" w:rsidTr="008A5F2F">
        <w:trPr>
          <w:cantSplit/>
          <w:trHeight w:val="1028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64FD6" w14:textId="77777777" w:rsidR="00CE3821" w:rsidRPr="003631B4" w:rsidRDefault="00CE3821" w:rsidP="008A5F2F">
            <w:pPr>
              <w:pStyle w:val="Zawartotabeli"/>
              <w:snapToGrid w:val="0"/>
              <w:spacing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31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NALEŻY ZAZNACZYĆ NA KTÓRĄ CZĘŚĆ ZOSTANIE ZŁOŻONA OFERTA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B717406" w14:textId="77777777" w:rsidR="00CE3821" w:rsidRPr="003631B4" w:rsidRDefault="00CE3821" w:rsidP="008A5F2F">
            <w:pPr>
              <w:pStyle w:val="Zawartotabeli"/>
              <w:snapToGrid w:val="0"/>
              <w:spacing w:line="23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31B4">
              <w:rPr>
                <w:rFonts w:asciiTheme="minorHAnsi" w:hAnsiTheme="minorHAnsi" w:cstheme="minorHAnsi"/>
                <w:b/>
                <w:sz w:val="22"/>
                <w:szCs w:val="22"/>
              </w:rPr>
              <w:t>NUMER I NAZWA CZĘŚCI</w:t>
            </w:r>
          </w:p>
        </w:tc>
        <w:tc>
          <w:tcPr>
            <w:tcW w:w="5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E35F7" w14:textId="3F1BDFFE" w:rsidR="00CE3821" w:rsidRPr="008A5F2F" w:rsidRDefault="00CE3821" w:rsidP="008A5F2F">
            <w:pPr>
              <w:pStyle w:val="Zawartotabeli"/>
              <w:snapToGrid w:val="0"/>
              <w:spacing w:line="23" w:lineRule="atLeas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631B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ŁĄCZNA WARTOŚĆ OFERTY DLA DANEJ </w:t>
            </w:r>
            <w:r w:rsidRPr="008D295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CZĘŚCI (ZŁ)</w:t>
            </w:r>
          </w:p>
        </w:tc>
      </w:tr>
      <w:tr w:rsidR="000C3102" w:rsidRPr="005269B3" w14:paraId="3B96C189" w14:textId="77777777" w:rsidTr="008A5F2F">
        <w:trPr>
          <w:trHeight w:val="445"/>
          <w:jc w:val="center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97DC42" w14:textId="77777777" w:rsidR="000C3102" w:rsidRPr="005269B3" w:rsidRDefault="000C3102" w:rsidP="008A5F2F">
            <w:pPr>
              <w:pStyle w:val="Zawartotabeli"/>
              <w:snapToGrid w:val="0"/>
              <w:spacing w:line="23" w:lineRule="atLeast"/>
              <w:jc w:val="center"/>
              <w:rPr>
                <w:rFonts w:asciiTheme="minorHAnsi" w:hAnsiTheme="minorHAnsi" w:cstheme="minorHAnsi"/>
              </w:rPr>
            </w:pPr>
            <w:r w:rsidRPr="005269B3">
              <w:rPr>
                <w:rFonts w:asciiTheme="minorHAnsi" w:hAnsiTheme="minorHAnsi" w:cstheme="minorHAnsi"/>
              </w:rPr>
              <w:sym w:font="Wingdings" w:char="F0A8"/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4BED63" w14:textId="739ACDB1" w:rsidR="00732D08" w:rsidRPr="008A5F2F" w:rsidRDefault="000C3102" w:rsidP="008A5F2F">
            <w:pPr>
              <w:spacing w:line="23" w:lineRule="atLeast"/>
              <w:rPr>
                <w:rFonts w:cstheme="minorHAnsi"/>
                <w:b/>
                <w:bCs/>
                <w:kern w:val="3"/>
              </w:rPr>
            </w:pPr>
            <w:r w:rsidRPr="003631B4">
              <w:rPr>
                <w:rFonts w:cstheme="minorHAnsi"/>
                <w:b/>
                <w:bCs/>
                <w:kern w:val="3"/>
              </w:rPr>
              <w:t>CZĘŚĆ 1 – placów</w:t>
            </w:r>
            <w:r w:rsidR="00436B20">
              <w:rPr>
                <w:rFonts w:cstheme="minorHAnsi"/>
                <w:b/>
                <w:bCs/>
                <w:kern w:val="3"/>
              </w:rPr>
              <w:t>ka medyczna zlokalizowana w</w:t>
            </w:r>
            <w:r w:rsidRPr="003631B4">
              <w:rPr>
                <w:rFonts w:cstheme="minorHAnsi"/>
                <w:b/>
                <w:bCs/>
                <w:kern w:val="3"/>
              </w:rPr>
              <w:t xml:space="preserve"> Bielsk</w:t>
            </w:r>
            <w:r w:rsidR="00436B20">
              <w:rPr>
                <w:rFonts w:cstheme="minorHAnsi"/>
                <w:b/>
                <w:bCs/>
                <w:kern w:val="3"/>
              </w:rPr>
              <w:t>u</w:t>
            </w:r>
            <w:r w:rsidRPr="003631B4">
              <w:rPr>
                <w:rFonts w:cstheme="minorHAnsi"/>
                <w:b/>
                <w:bCs/>
                <w:kern w:val="3"/>
              </w:rPr>
              <w:t>-Biał</w:t>
            </w:r>
            <w:r w:rsidR="00436B20">
              <w:rPr>
                <w:rFonts w:cstheme="minorHAnsi"/>
                <w:b/>
                <w:bCs/>
                <w:kern w:val="3"/>
              </w:rPr>
              <w:t>ej</w:t>
            </w:r>
          </w:p>
          <w:p w14:paraId="090D4C4A" w14:textId="17A75A05" w:rsidR="000C3102" w:rsidRPr="00732D08" w:rsidRDefault="000C3102" w:rsidP="008A5F2F">
            <w:pPr>
              <w:spacing w:line="23" w:lineRule="atLeast"/>
              <w:rPr>
                <w:rFonts w:cstheme="minorHAnsi"/>
              </w:rPr>
            </w:pPr>
          </w:p>
        </w:tc>
        <w:tc>
          <w:tcPr>
            <w:tcW w:w="51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E347A5D" w14:textId="73693478" w:rsidR="00D556D6" w:rsidRDefault="000C3102" w:rsidP="008A5F2F">
            <w:pPr>
              <w:pStyle w:val="Zawartotabeli"/>
              <w:snapToGrid w:val="0"/>
              <w:spacing w:line="23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6B20">
              <w:rPr>
                <w:rFonts w:asciiTheme="minorHAnsi" w:hAnsiTheme="minorHAnsi" w:cstheme="minorHAnsi"/>
                <w:b/>
                <w:sz w:val="22"/>
                <w:szCs w:val="22"/>
              </w:rPr>
              <w:t>ZAMÓWIENIE PODSTAWOWE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D556D6"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>(za okres od 01-06-202</w:t>
            </w:r>
            <w:r w:rsidR="004910FD"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  <w:r w:rsidR="00D556D6"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 do 31-05-202</w:t>
            </w:r>
            <w:r w:rsidR="004910FD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 w:rsidR="00D556D6"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r.)</w:t>
            </w:r>
            <w:r w:rsidR="00D556D6" w:rsidRPr="00D556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>(kolumna 9 z formularza cenowego)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2A9F47EB" w14:textId="73648909" w:rsidR="000C3102" w:rsidRPr="003631B4" w:rsidRDefault="00D556D6" w:rsidP="008A5F2F">
            <w:pPr>
              <w:pStyle w:val="Zawartotabeli"/>
              <w:snapToGrid w:val="0"/>
              <w:spacing w:before="240" w:line="23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</w:t>
            </w:r>
            <w:r w:rsidR="000C3102" w:rsidRPr="003631B4">
              <w:rPr>
                <w:rFonts w:asciiTheme="minorHAnsi" w:hAnsiTheme="minorHAnsi" w:cstheme="minorHAnsi"/>
                <w:sz w:val="22"/>
                <w:szCs w:val="22"/>
              </w:rPr>
              <w:t>zł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</w:tr>
      <w:tr w:rsidR="000C3102" w:rsidRPr="005269B3" w14:paraId="59D519DA" w14:textId="77777777" w:rsidTr="008A5F2F">
        <w:trPr>
          <w:trHeight w:val="536"/>
          <w:jc w:val="center"/>
        </w:trPr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8B8355" w14:textId="77777777" w:rsidR="000C3102" w:rsidRPr="005269B3" w:rsidRDefault="000C3102" w:rsidP="008A5F2F">
            <w:pPr>
              <w:pStyle w:val="Zawartotabeli"/>
              <w:snapToGrid w:val="0"/>
              <w:spacing w:line="23" w:lineRule="atLeas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1033" w14:textId="77777777" w:rsidR="000C3102" w:rsidRPr="003631B4" w:rsidRDefault="000C3102" w:rsidP="008A5F2F">
            <w:pPr>
              <w:tabs>
                <w:tab w:val="left" w:pos="1100"/>
              </w:tabs>
              <w:spacing w:line="23" w:lineRule="atLeast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3078" w14:textId="6B2158BE" w:rsidR="00D556D6" w:rsidRDefault="00D556D6" w:rsidP="008A5F2F">
            <w:pPr>
              <w:pStyle w:val="Zawartotabeli"/>
              <w:snapToGrid w:val="0"/>
              <w:spacing w:line="23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6B2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ZAMÓWIENIE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 OPCJĄ 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>(za okres od 01-06-202</w:t>
            </w:r>
            <w:r w:rsidR="004910FD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 do 31-05-202</w:t>
            </w:r>
            <w:r w:rsidR="004910FD"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r.)</w:t>
            </w:r>
            <w:r w:rsidRPr="00D556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(kolumna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11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 formularza cenowego)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063C7EB2" w14:textId="7981B408" w:rsidR="000C3102" w:rsidRPr="003631B4" w:rsidRDefault="00D556D6" w:rsidP="008A5F2F">
            <w:pPr>
              <w:pStyle w:val="Zawartotabeli"/>
              <w:snapToGrid w:val="0"/>
              <w:spacing w:before="240" w:line="23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</w:t>
            </w:r>
            <w:r w:rsidRPr="003631B4">
              <w:rPr>
                <w:rFonts w:asciiTheme="minorHAnsi" w:hAnsiTheme="minorHAnsi" w:cstheme="minorHAnsi"/>
                <w:sz w:val="22"/>
                <w:szCs w:val="22"/>
              </w:rPr>
              <w:t>zł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</w:tc>
      </w:tr>
      <w:tr w:rsidR="00D556D6" w:rsidRPr="005269B3" w14:paraId="4809E86E" w14:textId="77777777" w:rsidTr="008A5F2F">
        <w:trPr>
          <w:trHeight w:val="536"/>
          <w:jc w:val="center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4D99F5" w14:textId="77777777" w:rsidR="00D556D6" w:rsidRPr="005269B3" w:rsidRDefault="00D556D6" w:rsidP="008A5F2F">
            <w:pPr>
              <w:pStyle w:val="Zawartotabeli"/>
              <w:snapToGrid w:val="0"/>
              <w:spacing w:line="23" w:lineRule="atLeast"/>
              <w:jc w:val="center"/>
              <w:rPr>
                <w:rFonts w:asciiTheme="minorHAnsi" w:hAnsiTheme="minorHAnsi" w:cstheme="minorHAnsi"/>
              </w:rPr>
            </w:pPr>
            <w:r w:rsidRPr="005269B3">
              <w:rPr>
                <w:rFonts w:asciiTheme="minorHAnsi" w:hAnsiTheme="minorHAnsi" w:cstheme="minorHAnsi"/>
              </w:rPr>
              <w:sym w:font="Wingdings" w:char="F0A8"/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14:paraId="3F183D12" w14:textId="77777777" w:rsidR="00D556D6" w:rsidRPr="003631B4" w:rsidRDefault="00D556D6" w:rsidP="008A5F2F">
            <w:pPr>
              <w:tabs>
                <w:tab w:val="left" w:pos="1100"/>
              </w:tabs>
              <w:spacing w:line="23" w:lineRule="atLeast"/>
              <w:rPr>
                <w:rFonts w:cstheme="minorHAnsi"/>
                <w:b/>
                <w:bCs/>
                <w:color w:val="000000"/>
              </w:rPr>
            </w:pPr>
            <w:r w:rsidRPr="003631B4">
              <w:rPr>
                <w:rFonts w:cstheme="minorHAnsi"/>
                <w:b/>
                <w:bCs/>
                <w:color w:val="000000"/>
              </w:rPr>
              <w:t>CZĘŚĆ 2 – placówka medyczna zlokalizowana w miejscowości Bytom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B90D" w14:textId="2825A032" w:rsidR="00D556D6" w:rsidRDefault="00D556D6" w:rsidP="008A5F2F">
            <w:pPr>
              <w:pStyle w:val="Zawartotabeli"/>
              <w:snapToGrid w:val="0"/>
              <w:spacing w:line="23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6B20">
              <w:rPr>
                <w:rFonts w:asciiTheme="minorHAnsi" w:hAnsiTheme="minorHAnsi" w:cstheme="minorHAnsi"/>
                <w:b/>
                <w:sz w:val="22"/>
                <w:szCs w:val="22"/>
              </w:rPr>
              <w:t>ZAMÓWIENIE PODSTAWOWE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(za okres od 01-06-202</w:t>
            </w:r>
            <w:r w:rsidR="004910FD"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 do 31-05-202</w:t>
            </w:r>
            <w:r w:rsidR="004910FD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r.)</w:t>
            </w:r>
            <w:r w:rsidRPr="00D556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>(kolumna 9 z formularza cenowego)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3EA7D7AD" w14:textId="2E64210D" w:rsidR="00D556D6" w:rsidRPr="003631B4" w:rsidRDefault="00D556D6" w:rsidP="008A5F2F">
            <w:pPr>
              <w:pStyle w:val="Zawartotabeli"/>
              <w:snapToGrid w:val="0"/>
              <w:spacing w:before="240" w:line="23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</w:t>
            </w:r>
            <w:r w:rsidRPr="003631B4">
              <w:rPr>
                <w:rFonts w:asciiTheme="minorHAnsi" w:hAnsiTheme="minorHAnsi" w:cstheme="minorHAnsi"/>
                <w:sz w:val="22"/>
                <w:szCs w:val="22"/>
              </w:rPr>
              <w:t>zł</w:t>
            </w:r>
            <w:r w:rsidR="008A5F2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</w:tr>
      <w:tr w:rsidR="00D556D6" w:rsidRPr="005269B3" w14:paraId="3AE7CBEC" w14:textId="77777777" w:rsidTr="008A5F2F">
        <w:trPr>
          <w:trHeight w:val="536"/>
          <w:jc w:val="center"/>
        </w:trPr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26A2F8" w14:textId="77777777" w:rsidR="00D556D6" w:rsidRPr="005269B3" w:rsidRDefault="00D556D6" w:rsidP="008A5F2F">
            <w:pPr>
              <w:pStyle w:val="Zawartotabeli"/>
              <w:snapToGrid w:val="0"/>
              <w:spacing w:line="23" w:lineRule="atLeas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4846EA39" w14:textId="77777777" w:rsidR="00D556D6" w:rsidRPr="003631B4" w:rsidRDefault="00D556D6" w:rsidP="008A5F2F">
            <w:pPr>
              <w:tabs>
                <w:tab w:val="left" w:pos="1100"/>
              </w:tabs>
              <w:spacing w:line="23" w:lineRule="atLeast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5649" w14:textId="696B35CB" w:rsidR="00D556D6" w:rsidRDefault="00D556D6" w:rsidP="008A5F2F">
            <w:pPr>
              <w:pStyle w:val="Zawartotabeli"/>
              <w:snapToGrid w:val="0"/>
              <w:spacing w:line="23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6B2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ZAMÓWIENIE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 OPCJĄ 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>(za okres od 01-06-202</w:t>
            </w:r>
            <w:r w:rsidR="004910FD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 do 31-05-202</w:t>
            </w:r>
            <w:r w:rsidR="004910FD"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r.)</w:t>
            </w:r>
            <w:r w:rsidRPr="00D556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(kolumna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11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 formularza cenowego)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01E4A057" w14:textId="064EA344" w:rsidR="00732D08" w:rsidRPr="003631B4" w:rsidRDefault="00D556D6" w:rsidP="008A5F2F">
            <w:pPr>
              <w:pStyle w:val="Zawartotabeli"/>
              <w:snapToGrid w:val="0"/>
              <w:spacing w:before="240" w:line="23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</w:t>
            </w:r>
            <w:r w:rsidRPr="003631B4">
              <w:rPr>
                <w:rFonts w:asciiTheme="minorHAnsi" w:hAnsiTheme="minorHAnsi" w:cstheme="minorHAnsi"/>
                <w:sz w:val="22"/>
                <w:szCs w:val="22"/>
              </w:rPr>
              <w:t>zł</w:t>
            </w:r>
            <w:r w:rsidR="008A5F2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</w:tr>
      <w:tr w:rsidR="00732D08" w:rsidRPr="005269B3" w14:paraId="1DE0E624" w14:textId="77777777" w:rsidTr="008A5F2F">
        <w:trPr>
          <w:trHeight w:val="536"/>
          <w:jc w:val="center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86FDEB" w14:textId="77777777" w:rsidR="00732D08" w:rsidRPr="005269B3" w:rsidRDefault="00732D08" w:rsidP="008A5F2F">
            <w:pPr>
              <w:pStyle w:val="Zawartotabeli"/>
              <w:snapToGrid w:val="0"/>
              <w:spacing w:line="23" w:lineRule="atLeast"/>
              <w:jc w:val="center"/>
              <w:rPr>
                <w:rFonts w:asciiTheme="minorHAnsi" w:hAnsiTheme="minorHAnsi" w:cstheme="minorHAnsi"/>
              </w:rPr>
            </w:pPr>
            <w:r w:rsidRPr="002402D5">
              <w:rPr>
                <w:rFonts w:asciiTheme="minorHAnsi" w:hAnsiTheme="minorHAnsi" w:cstheme="minorHAnsi"/>
              </w:rPr>
              <w:lastRenderedPageBreak/>
              <w:sym w:font="Wingdings" w:char="F0A8"/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14:paraId="7AC80166" w14:textId="77777777" w:rsidR="00732D08" w:rsidRPr="003631B4" w:rsidRDefault="00732D08" w:rsidP="008A5F2F">
            <w:pPr>
              <w:tabs>
                <w:tab w:val="left" w:pos="1100"/>
              </w:tabs>
              <w:spacing w:line="23" w:lineRule="atLeast"/>
              <w:rPr>
                <w:rFonts w:cstheme="minorHAnsi"/>
                <w:b/>
                <w:bCs/>
                <w:color w:val="000000"/>
              </w:rPr>
            </w:pPr>
            <w:r w:rsidRPr="003631B4">
              <w:rPr>
                <w:rFonts w:cstheme="minorHAnsi"/>
                <w:b/>
                <w:bCs/>
                <w:color w:val="000000"/>
              </w:rPr>
              <w:t>CZĘŚĆ 3 – placówka medyczna zlokalizowana w miejscowości Częstochowa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AEDF" w14:textId="59696A1F" w:rsidR="00732D08" w:rsidRDefault="00732D08" w:rsidP="008A5F2F">
            <w:pPr>
              <w:pStyle w:val="Zawartotabeli"/>
              <w:snapToGrid w:val="0"/>
              <w:spacing w:line="23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6B20">
              <w:rPr>
                <w:rFonts w:asciiTheme="minorHAnsi" w:hAnsiTheme="minorHAnsi" w:cstheme="minorHAnsi"/>
                <w:b/>
                <w:sz w:val="22"/>
                <w:szCs w:val="22"/>
              </w:rPr>
              <w:t>ZAMÓWIENIE PODSTAWOWE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(za okres od 01-06-202</w:t>
            </w:r>
            <w:r w:rsidR="00B27954"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 do 31-05-202</w:t>
            </w:r>
            <w:r w:rsidR="00B27954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r.)</w:t>
            </w:r>
            <w:r w:rsidRPr="00D556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>(kolumna 9 z formularza cenowego)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76B521DC" w14:textId="2622080A" w:rsidR="00732D08" w:rsidRPr="003631B4" w:rsidRDefault="00732D08" w:rsidP="008A5F2F">
            <w:pPr>
              <w:pStyle w:val="Zawartotabeli"/>
              <w:snapToGrid w:val="0"/>
              <w:spacing w:before="240" w:line="23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</w:t>
            </w:r>
            <w:r w:rsidRPr="003631B4">
              <w:rPr>
                <w:rFonts w:asciiTheme="minorHAnsi" w:hAnsiTheme="minorHAnsi" w:cstheme="minorHAnsi"/>
                <w:sz w:val="22"/>
                <w:szCs w:val="22"/>
              </w:rPr>
              <w:t>zł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</w:tc>
      </w:tr>
      <w:tr w:rsidR="00732D08" w:rsidRPr="005269B3" w14:paraId="3FDED0B7" w14:textId="77777777" w:rsidTr="008A5F2F">
        <w:trPr>
          <w:trHeight w:val="1120"/>
          <w:jc w:val="center"/>
        </w:trPr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E9B83C" w14:textId="77777777" w:rsidR="00732D08" w:rsidRPr="005269B3" w:rsidRDefault="00732D08" w:rsidP="008A5F2F">
            <w:pPr>
              <w:pStyle w:val="Zawartotabeli"/>
              <w:snapToGrid w:val="0"/>
              <w:spacing w:line="23" w:lineRule="atLeas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3C4DC8BD" w14:textId="77777777" w:rsidR="00732D08" w:rsidRPr="003631B4" w:rsidRDefault="00732D08" w:rsidP="008A5F2F">
            <w:pPr>
              <w:tabs>
                <w:tab w:val="left" w:pos="1100"/>
              </w:tabs>
              <w:spacing w:line="23" w:lineRule="atLeast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C691" w14:textId="1C1A3C49" w:rsidR="00732D08" w:rsidRDefault="00732D08" w:rsidP="008A5F2F">
            <w:pPr>
              <w:pStyle w:val="Zawartotabeli"/>
              <w:snapToGrid w:val="0"/>
              <w:spacing w:line="23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6B2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ZAMÓWIENIE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 OPCJĄ 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>(za okres od 01-06-202</w:t>
            </w:r>
            <w:r w:rsidR="00B27954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 do 31-05-202</w:t>
            </w:r>
            <w:r w:rsidR="00B27954"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r.)</w:t>
            </w:r>
            <w:r w:rsidRPr="00D556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(kolumna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11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 formularza cenowego)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7C51C62" w14:textId="2515617B" w:rsidR="00732D08" w:rsidRPr="003631B4" w:rsidRDefault="00732D08" w:rsidP="008A5F2F">
            <w:pPr>
              <w:pStyle w:val="Zawartotabeli"/>
              <w:snapToGrid w:val="0"/>
              <w:spacing w:before="240" w:line="23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</w:t>
            </w:r>
            <w:r w:rsidRPr="003631B4">
              <w:rPr>
                <w:rFonts w:asciiTheme="minorHAnsi" w:hAnsiTheme="minorHAnsi" w:cstheme="minorHAnsi"/>
                <w:sz w:val="22"/>
                <w:szCs w:val="22"/>
              </w:rPr>
              <w:t>zł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</w:tc>
      </w:tr>
      <w:tr w:rsidR="00732D08" w:rsidRPr="005269B3" w14:paraId="2D34C881" w14:textId="77777777" w:rsidTr="008A5F2F">
        <w:trPr>
          <w:trHeight w:val="536"/>
          <w:jc w:val="center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F9D2A5" w14:textId="77777777" w:rsidR="00732D08" w:rsidRPr="005269B3" w:rsidRDefault="00732D08" w:rsidP="008A5F2F">
            <w:pPr>
              <w:pStyle w:val="Zawartotabeli"/>
              <w:snapToGrid w:val="0"/>
              <w:spacing w:line="23" w:lineRule="atLeast"/>
              <w:jc w:val="center"/>
              <w:rPr>
                <w:rFonts w:asciiTheme="minorHAnsi" w:hAnsiTheme="minorHAnsi" w:cstheme="minorHAnsi"/>
              </w:rPr>
            </w:pPr>
            <w:r w:rsidRPr="002402D5">
              <w:rPr>
                <w:rFonts w:asciiTheme="minorHAnsi" w:hAnsiTheme="minorHAnsi" w:cstheme="minorHAnsi"/>
              </w:rPr>
              <w:sym w:font="Wingdings" w:char="F0A8"/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14:paraId="4812FFCC" w14:textId="77777777" w:rsidR="00732D08" w:rsidRPr="003631B4" w:rsidRDefault="00732D08" w:rsidP="008A5F2F">
            <w:pPr>
              <w:tabs>
                <w:tab w:val="left" w:pos="1100"/>
              </w:tabs>
              <w:spacing w:line="23" w:lineRule="atLeast"/>
              <w:rPr>
                <w:rFonts w:cstheme="minorHAnsi"/>
                <w:b/>
                <w:bCs/>
                <w:color w:val="000000"/>
              </w:rPr>
            </w:pPr>
            <w:r w:rsidRPr="003631B4">
              <w:rPr>
                <w:rFonts w:cstheme="minorHAnsi"/>
                <w:b/>
                <w:bCs/>
                <w:color w:val="000000"/>
              </w:rPr>
              <w:t>CZĘŚĆ 4 – placówka medyczna zlokalizowana w miejscowości Katowice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189E" w14:textId="623176AA" w:rsidR="00732D08" w:rsidRDefault="00732D08" w:rsidP="008A5F2F">
            <w:pPr>
              <w:pStyle w:val="Zawartotabeli"/>
              <w:snapToGrid w:val="0"/>
              <w:spacing w:line="23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6B20">
              <w:rPr>
                <w:rFonts w:asciiTheme="minorHAnsi" w:hAnsiTheme="minorHAnsi" w:cstheme="minorHAnsi"/>
                <w:b/>
                <w:sz w:val="22"/>
                <w:szCs w:val="22"/>
              </w:rPr>
              <w:t>ZAMÓWIENIE PODSTAWOWE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(za okres od 01-06-202</w:t>
            </w:r>
            <w:r w:rsidR="00B27954"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 do 31-05-202</w:t>
            </w:r>
            <w:r w:rsidR="00B27954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r.)</w:t>
            </w:r>
            <w:r w:rsidRPr="00D556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>(kolumna 9 z formularza cenowego)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00FE0C91" w14:textId="1EB5FB15" w:rsidR="00732D08" w:rsidRPr="003631B4" w:rsidRDefault="00732D08" w:rsidP="008A5F2F">
            <w:pPr>
              <w:pStyle w:val="Zawartotabeli"/>
              <w:snapToGrid w:val="0"/>
              <w:spacing w:before="240" w:line="23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</w:t>
            </w:r>
            <w:r w:rsidRPr="003631B4">
              <w:rPr>
                <w:rFonts w:asciiTheme="minorHAnsi" w:hAnsiTheme="minorHAnsi" w:cstheme="minorHAnsi"/>
                <w:sz w:val="22"/>
                <w:szCs w:val="22"/>
              </w:rPr>
              <w:t>zł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</w:tc>
      </w:tr>
      <w:tr w:rsidR="00732D08" w:rsidRPr="005269B3" w14:paraId="256F7920" w14:textId="77777777" w:rsidTr="008A5F2F">
        <w:trPr>
          <w:trHeight w:val="1223"/>
          <w:jc w:val="center"/>
        </w:trPr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CFCCEAF" w14:textId="77777777" w:rsidR="00732D08" w:rsidRDefault="00732D08" w:rsidP="008A5F2F">
            <w:pPr>
              <w:spacing w:line="23" w:lineRule="atLeast"/>
              <w:ind w:firstLine="29"/>
              <w:jc w:val="center"/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69920266" w14:textId="77777777" w:rsidR="00732D08" w:rsidRPr="003631B4" w:rsidRDefault="00732D08" w:rsidP="008A5F2F">
            <w:pPr>
              <w:tabs>
                <w:tab w:val="left" w:pos="1100"/>
              </w:tabs>
              <w:spacing w:line="23" w:lineRule="atLeast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FE17" w14:textId="18C4B097" w:rsidR="00732D08" w:rsidRDefault="00732D08" w:rsidP="008A5F2F">
            <w:pPr>
              <w:pStyle w:val="Zawartotabeli"/>
              <w:snapToGrid w:val="0"/>
              <w:spacing w:line="23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6B2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ZAMÓWIENIE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 OPCJĄ 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>(za okres od 01-06-202</w:t>
            </w:r>
            <w:r w:rsidR="00B27954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 do 31-05-202</w:t>
            </w:r>
            <w:r w:rsidR="00B27954"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r.)</w:t>
            </w:r>
            <w:r w:rsidRPr="00D556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(kolumna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11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 formularza cenowego)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3BCC3DE6" w14:textId="7B7A4CEF" w:rsidR="00732D08" w:rsidRPr="003631B4" w:rsidRDefault="00732D08" w:rsidP="008A5F2F">
            <w:pPr>
              <w:pStyle w:val="Zawartotabeli"/>
              <w:snapToGrid w:val="0"/>
              <w:spacing w:before="240" w:line="23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</w:t>
            </w:r>
            <w:r w:rsidRPr="003631B4">
              <w:rPr>
                <w:rFonts w:asciiTheme="minorHAnsi" w:hAnsiTheme="minorHAnsi" w:cstheme="minorHAnsi"/>
                <w:sz w:val="22"/>
                <w:szCs w:val="22"/>
              </w:rPr>
              <w:t>zł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</w:tc>
      </w:tr>
      <w:tr w:rsidR="00732D08" w:rsidRPr="005269B3" w14:paraId="2354FE0F" w14:textId="77777777" w:rsidTr="008A5F2F">
        <w:trPr>
          <w:trHeight w:val="536"/>
          <w:jc w:val="center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867F91" w14:textId="77777777" w:rsidR="00732D08" w:rsidRDefault="00732D08" w:rsidP="008A5F2F">
            <w:pPr>
              <w:spacing w:line="23" w:lineRule="atLeast"/>
              <w:ind w:firstLine="29"/>
              <w:jc w:val="center"/>
            </w:pPr>
            <w:r w:rsidRPr="00E70AA5">
              <w:rPr>
                <w:rFonts w:cstheme="minorHAnsi"/>
              </w:rPr>
              <w:sym w:font="Wingdings" w:char="F0A8"/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14:paraId="02D8A756" w14:textId="77777777" w:rsidR="00732D08" w:rsidRPr="003631B4" w:rsidRDefault="00732D08" w:rsidP="008A5F2F">
            <w:pPr>
              <w:tabs>
                <w:tab w:val="left" w:pos="1100"/>
              </w:tabs>
              <w:spacing w:line="23" w:lineRule="atLeast"/>
              <w:rPr>
                <w:rFonts w:cstheme="minorHAnsi"/>
                <w:b/>
                <w:bCs/>
                <w:color w:val="000000"/>
              </w:rPr>
            </w:pPr>
            <w:r w:rsidRPr="003631B4">
              <w:rPr>
                <w:rFonts w:cstheme="minorHAnsi"/>
                <w:b/>
                <w:bCs/>
                <w:color w:val="000000"/>
              </w:rPr>
              <w:t>CZĘŚĆ 5 – placówka medyczna zlokalizowana w miejscowości Sosnowiec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308F" w14:textId="2F175E4C" w:rsidR="00732D08" w:rsidRDefault="00732D08" w:rsidP="008A5F2F">
            <w:pPr>
              <w:pStyle w:val="Zawartotabeli"/>
              <w:snapToGrid w:val="0"/>
              <w:spacing w:line="23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6B20">
              <w:rPr>
                <w:rFonts w:asciiTheme="minorHAnsi" w:hAnsiTheme="minorHAnsi" w:cstheme="minorHAnsi"/>
                <w:b/>
                <w:sz w:val="22"/>
                <w:szCs w:val="22"/>
              </w:rPr>
              <w:t>ZAMÓWIENIE PODSTAWOWE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(za okres od 01-06-202</w:t>
            </w:r>
            <w:r w:rsidR="00B27954">
              <w:rPr>
                <w:rFonts w:asciiTheme="minorHAnsi" w:hAnsiTheme="minorHAnsi" w:cstheme="minorHAnsi"/>
                <w:b/>
                <w:sz w:val="22"/>
                <w:szCs w:val="22"/>
              </w:rPr>
              <w:t>6 r. do 31-05-2027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r.)</w:t>
            </w:r>
            <w:r w:rsidRPr="00D556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>(kolumna 9 z formularza cenowego)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D305C62" w14:textId="44DC7FB4" w:rsidR="00732D08" w:rsidRPr="003631B4" w:rsidRDefault="00732D08" w:rsidP="008A5F2F">
            <w:pPr>
              <w:pStyle w:val="Zawartotabeli"/>
              <w:snapToGrid w:val="0"/>
              <w:spacing w:before="240" w:line="23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</w:t>
            </w:r>
            <w:r w:rsidRPr="003631B4">
              <w:rPr>
                <w:rFonts w:asciiTheme="minorHAnsi" w:hAnsiTheme="minorHAnsi" w:cstheme="minorHAnsi"/>
                <w:sz w:val="22"/>
                <w:szCs w:val="22"/>
              </w:rPr>
              <w:t>zł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</w:tc>
      </w:tr>
      <w:tr w:rsidR="00732D08" w:rsidRPr="005269B3" w14:paraId="5DBDB09D" w14:textId="77777777" w:rsidTr="008A5F2F">
        <w:trPr>
          <w:trHeight w:val="1101"/>
          <w:jc w:val="center"/>
        </w:trPr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A352DA" w14:textId="77777777" w:rsidR="00732D08" w:rsidRDefault="00732D08" w:rsidP="008A5F2F">
            <w:pPr>
              <w:spacing w:line="23" w:lineRule="atLeast"/>
              <w:jc w:val="center"/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2AAE4106" w14:textId="77777777" w:rsidR="00732D08" w:rsidRPr="003631B4" w:rsidRDefault="00732D08" w:rsidP="008A5F2F">
            <w:pPr>
              <w:tabs>
                <w:tab w:val="left" w:pos="1100"/>
              </w:tabs>
              <w:spacing w:line="23" w:lineRule="atLeast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561F" w14:textId="76A246FF" w:rsidR="00732D08" w:rsidRDefault="00732D08" w:rsidP="008A5F2F">
            <w:pPr>
              <w:pStyle w:val="Zawartotabeli"/>
              <w:snapToGrid w:val="0"/>
              <w:spacing w:line="23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6B2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ZAMÓWIENIE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 OPCJĄ 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>(za okres od 01-06-202</w:t>
            </w:r>
            <w:r w:rsidR="00B27954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 do 31-05-202</w:t>
            </w:r>
            <w:r w:rsidR="00B27954"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r.)</w:t>
            </w:r>
            <w:r w:rsidRPr="00D556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(kolumna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11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 formularza cenowego)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0097E1CA" w14:textId="7F66207E" w:rsidR="00732D08" w:rsidRPr="003631B4" w:rsidRDefault="00732D08" w:rsidP="008A5F2F">
            <w:pPr>
              <w:pStyle w:val="Zawartotabeli"/>
              <w:snapToGrid w:val="0"/>
              <w:spacing w:before="240" w:line="23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</w:t>
            </w:r>
            <w:r w:rsidRPr="003631B4">
              <w:rPr>
                <w:rFonts w:asciiTheme="minorHAnsi" w:hAnsiTheme="minorHAnsi" w:cstheme="minorHAnsi"/>
                <w:sz w:val="22"/>
                <w:szCs w:val="22"/>
              </w:rPr>
              <w:t>zł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</w:tc>
      </w:tr>
      <w:tr w:rsidR="00732D08" w:rsidRPr="005269B3" w14:paraId="147B4376" w14:textId="77777777" w:rsidTr="008A5F2F">
        <w:trPr>
          <w:trHeight w:val="536"/>
          <w:jc w:val="center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2D5F25" w14:textId="77777777" w:rsidR="00732D08" w:rsidRDefault="00732D08" w:rsidP="008A5F2F">
            <w:pPr>
              <w:spacing w:line="23" w:lineRule="atLeast"/>
              <w:jc w:val="center"/>
            </w:pPr>
            <w:r w:rsidRPr="00E70AA5">
              <w:rPr>
                <w:rFonts w:cstheme="minorHAnsi"/>
              </w:rPr>
              <w:sym w:font="Wingdings" w:char="F0A8"/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14:paraId="54A7F372" w14:textId="77777777" w:rsidR="00732D08" w:rsidRPr="003631B4" w:rsidRDefault="00732D08" w:rsidP="008A5F2F">
            <w:pPr>
              <w:tabs>
                <w:tab w:val="left" w:pos="1100"/>
              </w:tabs>
              <w:spacing w:line="23" w:lineRule="atLeast"/>
              <w:rPr>
                <w:rFonts w:cstheme="minorHAnsi"/>
                <w:b/>
                <w:bCs/>
                <w:color w:val="000000"/>
              </w:rPr>
            </w:pPr>
            <w:r w:rsidRPr="003631B4">
              <w:rPr>
                <w:rFonts w:cstheme="minorHAnsi"/>
                <w:b/>
                <w:bCs/>
                <w:color w:val="000000"/>
              </w:rPr>
              <w:t>CZĘŚĆ 6 – placówka medyczna zlokalizowana w miejscowości Zabrze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308F" w14:textId="7FEBBE4C" w:rsidR="00732D08" w:rsidRDefault="00732D08" w:rsidP="008A5F2F">
            <w:pPr>
              <w:pStyle w:val="Zawartotabeli"/>
              <w:snapToGrid w:val="0"/>
              <w:spacing w:line="23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6B20">
              <w:rPr>
                <w:rFonts w:asciiTheme="minorHAnsi" w:hAnsiTheme="minorHAnsi" w:cstheme="minorHAnsi"/>
                <w:b/>
                <w:sz w:val="22"/>
                <w:szCs w:val="22"/>
              </w:rPr>
              <w:t>ZAMÓWIENIE PODSTAWOWE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(za okres od 01-06-202</w:t>
            </w:r>
            <w:r w:rsidR="00B27954">
              <w:rPr>
                <w:rFonts w:asciiTheme="minorHAnsi" w:hAnsiTheme="minorHAnsi" w:cstheme="minorHAnsi"/>
                <w:b/>
                <w:sz w:val="22"/>
                <w:szCs w:val="22"/>
              </w:rPr>
              <w:t>6 r. do 31-05-2027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r.)</w:t>
            </w:r>
            <w:r w:rsidRPr="00D556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>(kolumna 9 z formularza cenowego)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69AFB337" w14:textId="6B6285B8" w:rsidR="00732D08" w:rsidRPr="003631B4" w:rsidRDefault="00732D08" w:rsidP="008A5F2F">
            <w:pPr>
              <w:pStyle w:val="Zawartotabeli"/>
              <w:snapToGrid w:val="0"/>
              <w:spacing w:before="240" w:line="23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</w:t>
            </w:r>
            <w:r w:rsidRPr="003631B4">
              <w:rPr>
                <w:rFonts w:asciiTheme="minorHAnsi" w:hAnsiTheme="minorHAnsi" w:cstheme="minorHAnsi"/>
                <w:sz w:val="22"/>
                <w:szCs w:val="22"/>
              </w:rPr>
              <w:t>zł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</w:tc>
      </w:tr>
      <w:tr w:rsidR="00732D08" w:rsidRPr="005269B3" w14:paraId="7280B1E6" w14:textId="77777777" w:rsidTr="008A5F2F">
        <w:trPr>
          <w:trHeight w:val="1219"/>
          <w:jc w:val="center"/>
        </w:trPr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D7D0B8" w14:textId="77777777" w:rsidR="00732D08" w:rsidRDefault="00732D08" w:rsidP="008A5F2F">
            <w:pPr>
              <w:spacing w:line="23" w:lineRule="atLeast"/>
              <w:jc w:val="center"/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0D6F0E4B" w14:textId="77777777" w:rsidR="00732D08" w:rsidRPr="003631B4" w:rsidRDefault="00732D08" w:rsidP="008A5F2F">
            <w:pPr>
              <w:tabs>
                <w:tab w:val="left" w:pos="1100"/>
              </w:tabs>
              <w:spacing w:line="23" w:lineRule="atLeast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18DA" w14:textId="4ECDD6A4" w:rsidR="00732D08" w:rsidRDefault="00732D08" w:rsidP="008A5F2F">
            <w:pPr>
              <w:pStyle w:val="Zawartotabeli"/>
              <w:snapToGrid w:val="0"/>
              <w:spacing w:line="23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6B2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ZAMÓWIENIE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 OPCJĄ 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>(za okres od 01-06-202</w:t>
            </w:r>
            <w:r w:rsidR="00B27954">
              <w:rPr>
                <w:rFonts w:asciiTheme="minorHAnsi" w:hAnsiTheme="minorHAnsi" w:cstheme="minorHAnsi"/>
                <w:b/>
                <w:sz w:val="22"/>
                <w:szCs w:val="22"/>
              </w:rPr>
              <w:t>7 r. do 31-05-2028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r.)</w:t>
            </w:r>
            <w:r w:rsidRPr="00D556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(kolumna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11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 formularza cenowego)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2AA0B65C" w14:textId="1E602E9D" w:rsidR="00732D08" w:rsidRPr="003631B4" w:rsidRDefault="00732D08" w:rsidP="008A5F2F">
            <w:pPr>
              <w:pStyle w:val="Zawartotabeli"/>
              <w:snapToGrid w:val="0"/>
              <w:spacing w:before="240" w:line="23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</w:t>
            </w:r>
            <w:r w:rsidRPr="003631B4">
              <w:rPr>
                <w:rFonts w:asciiTheme="minorHAnsi" w:hAnsiTheme="minorHAnsi" w:cstheme="minorHAnsi"/>
                <w:sz w:val="22"/>
                <w:szCs w:val="22"/>
              </w:rPr>
              <w:t>zł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</w:tc>
      </w:tr>
      <w:tr w:rsidR="00732D08" w:rsidRPr="005269B3" w14:paraId="3A412F5D" w14:textId="77777777" w:rsidTr="008A5F2F">
        <w:trPr>
          <w:trHeight w:val="536"/>
          <w:jc w:val="center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35B386" w14:textId="77777777" w:rsidR="00732D08" w:rsidRDefault="00732D08" w:rsidP="008A5F2F">
            <w:pPr>
              <w:spacing w:line="23" w:lineRule="atLeast"/>
              <w:jc w:val="center"/>
            </w:pPr>
            <w:r w:rsidRPr="00E70AA5">
              <w:rPr>
                <w:rFonts w:cstheme="minorHAnsi"/>
              </w:rPr>
              <w:sym w:font="Wingdings" w:char="F0A8"/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14:paraId="7D34F5F7" w14:textId="77777777" w:rsidR="00732D08" w:rsidRPr="003631B4" w:rsidRDefault="00732D08" w:rsidP="008A5F2F">
            <w:pPr>
              <w:tabs>
                <w:tab w:val="left" w:pos="1100"/>
              </w:tabs>
              <w:spacing w:line="23" w:lineRule="atLeast"/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  <w:color w:val="000000"/>
              </w:rPr>
              <w:t>CZĘŚĆ 7</w:t>
            </w:r>
            <w:r w:rsidRPr="003631B4">
              <w:rPr>
                <w:rFonts w:cstheme="minorHAnsi"/>
                <w:b/>
                <w:bCs/>
                <w:color w:val="000000"/>
              </w:rPr>
              <w:t xml:space="preserve"> – placówka medyczna zlokalizowana w miejscowości Żory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0036" w14:textId="6D5B497F" w:rsidR="00732D08" w:rsidRDefault="00732D08" w:rsidP="008A5F2F">
            <w:pPr>
              <w:pStyle w:val="Zawartotabeli"/>
              <w:snapToGrid w:val="0"/>
              <w:spacing w:line="23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6B20">
              <w:rPr>
                <w:rFonts w:asciiTheme="minorHAnsi" w:hAnsiTheme="minorHAnsi" w:cstheme="minorHAnsi"/>
                <w:b/>
                <w:sz w:val="22"/>
                <w:szCs w:val="22"/>
              </w:rPr>
              <w:t>ZAMÓWIENIE PODSTAWOWE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(za okres od 01-06-202</w:t>
            </w:r>
            <w:r w:rsidR="00B27954"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 do 31-05-202</w:t>
            </w:r>
            <w:r w:rsidR="00B27954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r.)</w:t>
            </w:r>
            <w:r w:rsidRPr="00D556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>(kolumna 9 z formularza cenowego)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46ED07D" w14:textId="5609776E" w:rsidR="00732D08" w:rsidRPr="003631B4" w:rsidRDefault="00732D08" w:rsidP="008A5F2F">
            <w:pPr>
              <w:pStyle w:val="Zawartotabeli"/>
              <w:snapToGrid w:val="0"/>
              <w:spacing w:before="240" w:line="23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</w:t>
            </w:r>
            <w:r w:rsidRPr="003631B4">
              <w:rPr>
                <w:rFonts w:asciiTheme="minorHAnsi" w:hAnsiTheme="minorHAnsi" w:cstheme="minorHAnsi"/>
                <w:sz w:val="22"/>
                <w:szCs w:val="22"/>
              </w:rPr>
              <w:t>zł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</w:tc>
      </w:tr>
      <w:tr w:rsidR="00732D08" w:rsidRPr="005269B3" w14:paraId="310B2C47" w14:textId="77777777" w:rsidTr="008A5F2F">
        <w:trPr>
          <w:trHeight w:val="1240"/>
          <w:jc w:val="center"/>
        </w:trPr>
        <w:tc>
          <w:tcPr>
            <w:tcW w:w="226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2E876" w14:textId="77777777" w:rsidR="00732D08" w:rsidRDefault="00732D08" w:rsidP="008A5F2F">
            <w:pPr>
              <w:spacing w:line="23" w:lineRule="atLeast"/>
              <w:jc w:val="center"/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5D5CE35D" w14:textId="77777777" w:rsidR="00732D08" w:rsidRPr="003631B4" w:rsidRDefault="00732D08" w:rsidP="008A5F2F">
            <w:pPr>
              <w:tabs>
                <w:tab w:val="left" w:pos="1100"/>
              </w:tabs>
              <w:spacing w:line="23" w:lineRule="atLeast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4139" w14:textId="78C73E22" w:rsidR="00732D08" w:rsidRDefault="00732D08" w:rsidP="008A5F2F">
            <w:pPr>
              <w:pStyle w:val="Zawartotabeli"/>
              <w:snapToGrid w:val="0"/>
              <w:spacing w:line="23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6B2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ZAMÓWIENIE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 OPCJĄ 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>(za okres od 01-06-202</w:t>
            </w:r>
            <w:r w:rsidR="00B27954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 do 31-05-202</w:t>
            </w:r>
            <w:r w:rsidR="00B27954"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r.)</w:t>
            </w:r>
            <w:r w:rsidRPr="00D556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(kolumna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11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 formularza cenowego)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0CA5005A" w14:textId="70C2014A" w:rsidR="00732D08" w:rsidRPr="003631B4" w:rsidRDefault="00732D08" w:rsidP="008A5F2F">
            <w:pPr>
              <w:pStyle w:val="Zawartotabeli"/>
              <w:snapToGrid w:val="0"/>
              <w:spacing w:before="240" w:line="23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</w:t>
            </w:r>
            <w:r w:rsidRPr="003631B4">
              <w:rPr>
                <w:rFonts w:asciiTheme="minorHAnsi" w:hAnsiTheme="minorHAnsi" w:cstheme="minorHAnsi"/>
                <w:sz w:val="22"/>
                <w:szCs w:val="22"/>
              </w:rPr>
              <w:t>zł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</w:tc>
      </w:tr>
      <w:tr w:rsidR="00732D08" w:rsidRPr="005269B3" w14:paraId="256CB0A9" w14:textId="77777777" w:rsidTr="008A5F2F">
        <w:trPr>
          <w:trHeight w:val="536"/>
          <w:jc w:val="center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AE6062" w14:textId="77777777" w:rsidR="00732D08" w:rsidRDefault="00732D08" w:rsidP="008A5F2F">
            <w:pPr>
              <w:spacing w:line="23" w:lineRule="atLeast"/>
              <w:jc w:val="center"/>
            </w:pPr>
            <w:r w:rsidRPr="00E70AA5">
              <w:rPr>
                <w:rFonts w:cstheme="minorHAnsi"/>
              </w:rPr>
              <w:sym w:font="Wingdings" w:char="F0A8"/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14:paraId="00B4591C" w14:textId="77777777" w:rsidR="00732D08" w:rsidRPr="003631B4" w:rsidRDefault="00732D08" w:rsidP="008A5F2F">
            <w:pPr>
              <w:tabs>
                <w:tab w:val="left" w:pos="1100"/>
              </w:tabs>
              <w:spacing w:line="23" w:lineRule="atLeast"/>
              <w:rPr>
                <w:rFonts w:cstheme="minorHAnsi"/>
                <w:b/>
                <w:bCs/>
                <w:color w:val="000000"/>
              </w:rPr>
            </w:pPr>
            <w:r w:rsidRPr="003631B4">
              <w:rPr>
                <w:rFonts w:cstheme="minorHAnsi"/>
                <w:b/>
                <w:bCs/>
                <w:color w:val="000000"/>
              </w:rPr>
              <w:t xml:space="preserve">CZĘŚĆ </w:t>
            </w:r>
            <w:r>
              <w:rPr>
                <w:rFonts w:cstheme="minorHAnsi"/>
                <w:b/>
                <w:bCs/>
                <w:color w:val="000000"/>
              </w:rPr>
              <w:t>8</w:t>
            </w:r>
            <w:r w:rsidRPr="003631B4">
              <w:rPr>
                <w:rFonts w:cstheme="minorHAnsi"/>
                <w:b/>
                <w:bCs/>
                <w:color w:val="000000"/>
              </w:rPr>
              <w:t xml:space="preserve"> – placówka medyczna zlokalizowana w miejscowości Jaworzno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41EB" w14:textId="4513400D" w:rsidR="00732D08" w:rsidRDefault="00732D08" w:rsidP="008A5F2F">
            <w:pPr>
              <w:pStyle w:val="Zawartotabeli"/>
              <w:snapToGrid w:val="0"/>
              <w:spacing w:line="23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6B20">
              <w:rPr>
                <w:rFonts w:asciiTheme="minorHAnsi" w:hAnsiTheme="minorHAnsi" w:cstheme="minorHAnsi"/>
                <w:b/>
                <w:sz w:val="22"/>
                <w:szCs w:val="22"/>
              </w:rPr>
              <w:t>ZAMÓWIENIE PODSTAWOWE</w:t>
            </w:r>
            <w:r w:rsidR="00B2795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(za okres od 01-06-2026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 do 31-05-202</w:t>
            </w:r>
            <w:r w:rsidR="00B27954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r.)</w:t>
            </w:r>
            <w:r w:rsidRPr="00D556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>(kolumna 9 z formularza cenowego)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313A521B" w14:textId="57580AAA" w:rsidR="00732D08" w:rsidRPr="003631B4" w:rsidRDefault="00732D08" w:rsidP="008A5F2F">
            <w:pPr>
              <w:pStyle w:val="Zawartotabeli"/>
              <w:snapToGrid w:val="0"/>
              <w:spacing w:before="240" w:line="23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</w:t>
            </w:r>
            <w:r w:rsidRPr="003631B4">
              <w:rPr>
                <w:rFonts w:asciiTheme="minorHAnsi" w:hAnsiTheme="minorHAnsi" w:cstheme="minorHAnsi"/>
                <w:sz w:val="22"/>
                <w:szCs w:val="22"/>
              </w:rPr>
              <w:t>zł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</w:tc>
      </w:tr>
      <w:tr w:rsidR="00732D08" w:rsidRPr="005269B3" w14:paraId="05F94410" w14:textId="77777777" w:rsidTr="008A5F2F">
        <w:trPr>
          <w:trHeight w:val="536"/>
          <w:jc w:val="center"/>
        </w:trPr>
        <w:tc>
          <w:tcPr>
            <w:tcW w:w="226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2133B" w14:textId="77777777" w:rsidR="00732D08" w:rsidRDefault="00732D08" w:rsidP="008A5F2F">
            <w:pPr>
              <w:spacing w:line="23" w:lineRule="atLeast"/>
              <w:jc w:val="center"/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116899BD" w14:textId="77777777" w:rsidR="00732D08" w:rsidRPr="003631B4" w:rsidRDefault="00732D08" w:rsidP="008A5F2F">
            <w:pPr>
              <w:tabs>
                <w:tab w:val="left" w:pos="1100"/>
              </w:tabs>
              <w:spacing w:line="23" w:lineRule="atLeast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949D" w14:textId="3CE3003A" w:rsidR="00732D08" w:rsidRDefault="00732D08" w:rsidP="008A5F2F">
            <w:pPr>
              <w:pStyle w:val="Zawartotabeli"/>
              <w:snapToGrid w:val="0"/>
              <w:spacing w:line="23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6B2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ZAMÓWIENIE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 OPCJĄ 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>(za okres od 01-06-202</w:t>
            </w:r>
            <w:r w:rsidR="00B27954">
              <w:rPr>
                <w:rFonts w:asciiTheme="minorHAnsi" w:hAnsiTheme="minorHAnsi" w:cstheme="minorHAnsi"/>
                <w:b/>
                <w:sz w:val="22"/>
                <w:szCs w:val="22"/>
              </w:rPr>
              <w:t>7 r. do 31-05-2028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r.)</w:t>
            </w:r>
            <w:r w:rsidRPr="00D556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(kolumna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11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 formularza cenowego)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6AA63983" w14:textId="53E8B6B3" w:rsidR="00732D08" w:rsidRPr="003631B4" w:rsidRDefault="00732D08" w:rsidP="008A5F2F">
            <w:pPr>
              <w:pStyle w:val="Zawartotabeli"/>
              <w:snapToGrid w:val="0"/>
              <w:spacing w:before="240" w:line="23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</w:t>
            </w:r>
            <w:r w:rsidRPr="003631B4">
              <w:rPr>
                <w:rFonts w:asciiTheme="minorHAnsi" w:hAnsiTheme="minorHAnsi" w:cstheme="minorHAnsi"/>
                <w:sz w:val="22"/>
                <w:szCs w:val="22"/>
              </w:rPr>
              <w:t>zł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</w:tc>
      </w:tr>
      <w:tr w:rsidR="00732D08" w:rsidRPr="005269B3" w14:paraId="00E4CB76" w14:textId="77777777" w:rsidTr="008A5F2F">
        <w:trPr>
          <w:trHeight w:val="536"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4DBC0" w14:textId="77777777" w:rsidR="00732D08" w:rsidRDefault="00732D08" w:rsidP="008A5F2F">
            <w:pPr>
              <w:spacing w:line="23" w:lineRule="atLeast"/>
              <w:jc w:val="center"/>
            </w:pPr>
            <w:r w:rsidRPr="00E70AA5">
              <w:rPr>
                <w:rFonts w:cstheme="minorHAnsi"/>
              </w:rPr>
              <w:lastRenderedPageBreak/>
              <w:sym w:font="Wingdings" w:char="F0A8"/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14:paraId="235F2899" w14:textId="77777777" w:rsidR="00732D08" w:rsidRPr="003631B4" w:rsidRDefault="00732D08" w:rsidP="008A5F2F">
            <w:pPr>
              <w:tabs>
                <w:tab w:val="left" w:pos="1100"/>
              </w:tabs>
              <w:spacing w:line="23" w:lineRule="atLeast"/>
              <w:rPr>
                <w:rFonts w:cstheme="minorHAnsi"/>
                <w:b/>
                <w:bCs/>
                <w:color w:val="000000"/>
              </w:rPr>
            </w:pPr>
            <w:r w:rsidRPr="003631B4">
              <w:rPr>
                <w:rFonts w:cstheme="minorHAnsi"/>
                <w:b/>
                <w:bCs/>
                <w:color w:val="000000"/>
              </w:rPr>
              <w:t xml:space="preserve">CZĘŚĆ </w:t>
            </w:r>
            <w:r>
              <w:rPr>
                <w:rFonts w:cstheme="minorHAnsi"/>
                <w:b/>
                <w:bCs/>
                <w:color w:val="000000"/>
              </w:rPr>
              <w:t>9</w:t>
            </w:r>
            <w:r w:rsidRPr="003631B4">
              <w:rPr>
                <w:rFonts w:cstheme="minorHAnsi"/>
                <w:b/>
                <w:bCs/>
                <w:color w:val="000000"/>
              </w:rPr>
              <w:t xml:space="preserve"> – placówka medyczna zlokalizowana w miejscowości Tychy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32E0" w14:textId="47F15375" w:rsidR="00732D08" w:rsidRDefault="00732D08" w:rsidP="008A5F2F">
            <w:pPr>
              <w:pStyle w:val="Zawartotabeli"/>
              <w:snapToGrid w:val="0"/>
              <w:spacing w:line="23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6B20">
              <w:rPr>
                <w:rFonts w:asciiTheme="minorHAnsi" w:hAnsiTheme="minorHAnsi" w:cstheme="minorHAnsi"/>
                <w:b/>
                <w:sz w:val="22"/>
                <w:szCs w:val="22"/>
              </w:rPr>
              <w:t>ZAMÓWIENIE PODSTAWOWE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(za okres od 01-06-202</w:t>
            </w:r>
            <w:r w:rsidR="00B27954"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 do 31-05-202</w:t>
            </w:r>
            <w:r w:rsidR="00B27954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r.)</w:t>
            </w:r>
            <w:r w:rsidRPr="00D556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>(kolumna 9 z formularza cenowego)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60B0C54" w14:textId="4AA97CBB" w:rsidR="00732D08" w:rsidRPr="003631B4" w:rsidRDefault="00732D08" w:rsidP="008A5F2F">
            <w:pPr>
              <w:pStyle w:val="Zawartotabeli"/>
              <w:snapToGrid w:val="0"/>
              <w:spacing w:before="240" w:line="23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</w:t>
            </w:r>
            <w:r w:rsidRPr="003631B4">
              <w:rPr>
                <w:rFonts w:asciiTheme="minorHAnsi" w:hAnsiTheme="minorHAnsi" w:cstheme="minorHAnsi"/>
                <w:sz w:val="22"/>
                <w:szCs w:val="22"/>
              </w:rPr>
              <w:t>zł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3631B4">
              <w:rPr>
                <w:rFonts w:asciiTheme="minorHAnsi" w:hAnsiTheme="minorHAnsi" w:cstheme="minorHAnsi"/>
                <w:sz w:val="22"/>
                <w:szCs w:val="22"/>
              </w:rPr>
              <w:t xml:space="preserve">(słownie: </w:t>
            </w:r>
          </w:p>
        </w:tc>
      </w:tr>
      <w:tr w:rsidR="00732D08" w:rsidRPr="005269B3" w14:paraId="39A9A240" w14:textId="77777777" w:rsidTr="008A5F2F">
        <w:trPr>
          <w:trHeight w:val="536"/>
          <w:jc w:val="center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E1248" w14:textId="77777777" w:rsidR="00732D08" w:rsidRPr="00E70AA5" w:rsidRDefault="00732D08" w:rsidP="008A5F2F">
            <w:pPr>
              <w:spacing w:line="23" w:lineRule="atLeast"/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07F038A4" w14:textId="77777777" w:rsidR="00732D08" w:rsidRPr="003631B4" w:rsidRDefault="00732D08" w:rsidP="008A5F2F">
            <w:pPr>
              <w:tabs>
                <w:tab w:val="left" w:pos="1100"/>
              </w:tabs>
              <w:spacing w:line="23" w:lineRule="atLeast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9A69" w14:textId="2329BC2F" w:rsidR="00732D08" w:rsidRDefault="00732D08" w:rsidP="008A5F2F">
            <w:pPr>
              <w:pStyle w:val="Zawartotabeli"/>
              <w:snapToGrid w:val="0"/>
              <w:spacing w:line="23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6B2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ZAMÓWIENIE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 OPCJĄ 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>(za okres od 01-06-202</w:t>
            </w:r>
            <w:r w:rsidR="00B27954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 do 31-05-202</w:t>
            </w:r>
            <w:r w:rsidR="00B27954"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  <w:r w:rsidRPr="00D55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r.)</w:t>
            </w:r>
            <w:r w:rsidRPr="00D556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(kolumna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11</w:t>
            </w:r>
            <w:r w:rsidRPr="000C310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 formularza cenowego)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0B1EDA4E" w14:textId="43EE7ABE" w:rsidR="00732D08" w:rsidRPr="003631B4" w:rsidRDefault="00732D08" w:rsidP="008A5F2F">
            <w:pPr>
              <w:pStyle w:val="Zawartotabeli"/>
              <w:snapToGrid w:val="0"/>
              <w:spacing w:before="240" w:line="23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</w:t>
            </w:r>
            <w:r w:rsidRPr="003631B4">
              <w:rPr>
                <w:rFonts w:asciiTheme="minorHAnsi" w:hAnsiTheme="minorHAnsi" w:cstheme="minorHAnsi"/>
                <w:sz w:val="22"/>
                <w:szCs w:val="22"/>
              </w:rPr>
              <w:t>zł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</w:tc>
      </w:tr>
    </w:tbl>
    <w:p w14:paraId="3BC248C4" w14:textId="77777777" w:rsidR="0054456B" w:rsidRPr="008A5F2F" w:rsidRDefault="00CE3821" w:rsidP="008A5F2F">
      <w:pPr>
        <w:pStyle w:val="Akapitzlist"/>
        <w:numPr>
          <w:ilvl w:val="0"/>
          <w:numId w:val="11"/>
        </w:numPr>
        <w:tabs>
          <w:tab w:val="left" w:pos="7785"/>
        </w:tabs>
        <w:spacing w:before="240" w:after="0" w:line="23" w:lineRule="atLeast"/>
        <w:ind w:left="714" w:hanging="357"/>
        <w:rPr>
          <w:rFonts w:cstheme="minorHAnsi"/>
          <w:b/>
          <w:bCs/>
          <w:sz w:val="24"/>
          <w:szCs w:val="24"/>
          <w:lang w:val="pl-PL"/>
        </w:rPr>
      </w:pPr>
      <w:r w:rsidRPr="008A5F2F">
        <w:rPr>
          <w:rFonts w:cstheme="minorHAnsi"/>
          <w:b/>
          <w:bCs/>
          <w:sz w:val="24"/>
          <w:szCs w:val="24"/>
          <w:lang w:val="pl-PL"/>
        </w:rPr>
        <w:t>A</w:t>
      </w:r>
      <w:r w:rsidR="00547F85" w:rsidRPr="008A5F2F">
        <w:rPr>
          <w:rFonts w:cstheme="minorHAnsi"/>
          <w:b/>
          <w:bCs/>
          <w:sz w:val="24"/>
          <w:szCs w:val="24"/>
          <w:lang w:val="pl-PL"/>
        </w:rPr>
        <w:t>kceptujem</w:t>
      </w:r>
      <w:r w:rsidR="0054456B" w:rsidRPr="008A5F2F">
        <w:rPr>
          <w:rFonts w:cstheme="minorHAnsi"/>
          <w:b/>
          <w:bCs/>
          <w:sz w:val="24"/>
          <w:szCs w:val="24"/>
          <w:lang w:val="pl-PL"/>
        </w:rPr>
        <w:t>y określone przez Zamawiającego w</w:t>
      </w:r>
      <w:r w:rsidR="00B0528B" w:rsidRPr="008A5F2F">
        <w:rPr>
          <w:rFonts w:cstheme="minorHAnsi"/>
          <w:b/>
          <w:bCs/>
          <w:sz w:val="24"/>
          <w:szCs w:val="24"/>
          <w:lang w:val="pl-PL"/>
        </w:rPr>
        <w:t>arunki wykonania zamówienia</w:t>
      </w:r>
      <w:r w:rsidR="00B0528B" w:rsidRPr="008A5F2F">
        <w:rPr>
          <w:rFonts w:cstheme="minorHAnsi"/>
          <w:bCs/>
          <w:sz w:val="24"/>
          <w:szCs w:val="24"/>
          <w:lang w:val="pl-PL"/>
        </w:rPr>
        <w:t>:</w:t>
      </w:r>
    </w:p>
    <w:p w14:paraId="276E670A" w14:textId="77777777" w:rsidR="0054456B" w:rsidRPr="008A5F2F" w:rsidRDefault="0054456B" w:rsidP="008A5F2F">
      <w:pPr>
        <w:pStyle w:val="Akapitzlist"/>
        <w:numPr>
          <w:ilvl w:val="0"/>
          <w:numId w:val="8"/>
        </w:numPr>
        <w:spacing w:before="120" w:after="0" w:line="23" w:lineRule="atLeast"/>
        <w:ind w:left="709" w:hanging="425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lang w:val="pl-PL"/>
        </w:rPr>
      </w:pPr>
      <w:r w:rsidRPr="008A5F2F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lang w:val="pl-PL"/>
        </w:rPr>
        <w:t xml:space="preserve">Termin wykonania przedmiotu zamówienia: </w:t>
      </w:r>
    </w:p>
    <w:p w14:paraId="5173AA52" w14:textId="415FAF5C" w:rsidR="00B34607" w:rsidRPr="008A5F2F" w:rsidRDefault="00B34607" w:rsidP="008A5F2F">
      <w:pPr>
        <w:spacing w:before="80" w:after="0" w:line="23" w:lineRule="atLeast"/>
        <w:ind w:left="709"/>
        <w:jc w:val="both"/>
        <w:rPr>
          <w:rFonts w:cstheme="minorHAnsi"/>
          <w:color w:val="000000" w:themeColor="text1"/>
          <w:sz w:val="24"/>
          <w:szCs w:val="24"/>
        </w:rPr>
      </w:pPr>
      <w:r w:rsidRPr="008A5F2F">
        <w:rPr>
          <w:rFonts w:cstheme="minorHAnsi"/>
          <w:color w:val="000000" w:themeColor="text1"/>
          <w:sz w:val="24"/>
          <w:szCs w:val="24"/>
        </w:rPr>
        <w:t>Zamówienie podstawowe obejmuje okres</w:t>
      </w:r>
      <w:r w:rsidR="0084269F" w:rsidRPr="008A5F2F">
        <w:rPr>
          <w:rFonts w:cstheme="minorHAnsi"/>
          <w:color w:val="000000" w:themeColor="text1"/>
          <w:sz w:val="24"/>
          <w:szCs w:val="24"/>
        </w:rPr>
        <w:t xml:space="preserve"> 12 miesięcy</w:t>
      </w:r>
      <w:r w:rsidRPr="008A5F2F">
        <w:rPr>
          <w:rFonts w:cstheme="minorHAnsi"/>
          <w:color w:val="000000" w:themeColor="text1"/>
          <w:sz w:val="24"/>
          <w:szCs w:val="24"/>
        </w:rPr>
        <w:t xml:space="preserve"> od </w:t>
      </w:r>
      <w:r w:rsidR="00E56738" w:rsidRPr="008A5F2F">
        <w:rPr>
          <w:rFonts w:cstheme="minorHAnsi"/>
          <w:color w:val="000000" w:themeColor="text1"/>
          <w:sz w:val="24"/>
          <w:szCs w:val="24"/>
        </w:rPr>
        <w:t>1</w:t>
      </w:r>
      <w:r w:rsidR="0077607A" w:rsidRPr="008A5F2F">
        <w:rPr>
          <w:rFonts w:cstheme="minorHAnsi"/>
          <w:color w:val="000000" w:themeColor="text1"/>
          <w:sz w:val="24"/>
          <w:szCs w:val="24"/>
        </w:rPr>
        <w:t xml:space="preserve"> czerwca 202</w:t>
      </w:r>
      <w:r w:rsidR="00671912" w:rsidRPr="008A5F2F">
        <w:rPr>
          <w:rFonts w:cstheme="minorHAnsi"/>
          <w:color w:val="000000" w:themeColor="text1"/>
          <w:sz w:val="24"/>
          <w:szCs w:val="24"/>
        </w:rPr>
        <w:t>6</w:t>
      </w:r>
      <w:r w:rsidR="0077607A" w:rsidRPr="008A5F2F">
        <w:rPr>
          <w:rFonts w:cstheme="minorHAnsi"/>
          <w:color w:val="000000" w:themeColor="text1"/>
          <w:sz w:val="24"/>
          <w:szCs w:val="24"/>
        </w:rPr>
        <w:t xml:space="preserve"> r</w:t>
      </w:r>
      <w:r w:rsidRPr="008A5F2F">
        <w:rPr>
          <w:rFonts w:cstheme="minorHAnsi"/>
          <w:color w:val="000000" w:themeColor="text1"/>
          <w:sz w:val="24"/>
          <w:szCs w:val="24"/>
        </w:rPr>
        <w:t>oku</w:t>
      </w:r>
      <w:r w:rsidR="0077607A" w:rsidRPr="008A5F2F">
        <w:rPr>
          <w:rFonts w:cstheme="minorHAnsi"/>
          <w:color w:val="000000" w:themeColor="text1"/>
          <w:sz w:val="24"/>
          <w:szCs w:val="24"/>
        </w:rPr>
        <w:t xml:space="preserve"> do 31 maja 202</w:t>
      </w:r>
      <w:r w:rsidR="00671912" w:rsidRPr="008A5F2F">
        <w:rPr>
          <w:rFonts w:cstheme="minorHAnsi"/>
          <w:color w:val="000000" w:themeColor="text1"/>
          <w:sz w:val="24"/>
          <w:szCs w:val="24"/>
        </w:rPr>
        <w:t>7</w:t>
      </w:r>
      <w:r w:rsidRPr="008A5F2F">
        <w:rPr>
          <w:rFonts w:cstheme="minorHAnsi"/>
          <w:color w:val="000000" w:themeColor="text1"/>
          <w:sz w:val="24"/>
          <w:szCs w:val="24"/>
        </w:rPr>
        <w:t xml:space="preserve"> roku</w:t>
      </w:r>
      <w:r w:rsidR="00E56738" w:rsidRPr="008A5F2F">
        <w:rPr>
          <w:rFonts w:cstheme="minorHAnsi"/>
          <w:color w:val="000000" w:themeColor="text1"/>
          <w:sz w:val="24"/>
          <w:szCs w:val="24"/>
        </w:rPr>
        <w:t>.</w:t>
      </w:r>
    </w:p>
    <w:p w14:paraId="5D59F4C3" w14:textId="77777777" w:rsidR="00B34607" w:rsidRPr="008A5F2F" w:rsidRDefault="00B34607" w:rsidP="008A5F2F">
      <w:pPr>
        <w:spacing w:before="80" w:after="0" w:line="23" w:lineRule="atLeast"/>
        <w:ind w:left="709"/>
        <w:jc w:val="both"/>
        <w:rPr>
          <w:rFonts w:cstheme="minorHAnsi"/>
          <w:color w:val="000000" w:themeColor="text1"/>
          <w:sz w:val="24"/>
          <w:szCs w:val="24"/>
        </w:rPr>
      </w:pPr>
      <w:r w:rsidRPr="008A5F2F">
        <w:rPr>
          <w:rFonts w:cstheme="minorHAnsi"/>
          <w:color w:val="000000" w:themeColor="text1"/>
          <w:sz w:val="24"/>
          <w:szCs w:val="24"/>
        </w:rPr>
        <w:t xml:space="preserve">W przypadku skorzystania Zamawiającego z opcji, o których mowa w Rozdziale </w:t>
      </w:r>
      <w:r w:rsidR="00A30BA2" w:rsidRPr="008A5F2F">
        <w:rPr>
          <w:rFonts w:cstheme="minorHAnsi"/>
          <w:color w:val="000000" w:themeColor="text1"/>
          <w:sz w:val="24"/>
          <w:szCs w:val="24"/>
        </w:rPr>
        <w:t>6</w:t>
      </w:r>
      <w:r w:rsidRPr="008A5F2F">
        <w:rPr>
          <w:rFonts w:cstheme="minorHAnsi"/>
          <w:color w:val="000000" w:themeColor="text1"/>
          <w:sz w:val="24"/>
          <w:szCs w:val="24"/>
        </w:rPr>
        <w:t xml:space="preserve"> SWZ</w:t>
      </w:r>
      <w:r w:rsidR="0084269F" w:rsidRPr="008A5F2F">
        <w:rPr>
          <w:rFonts w:cstheme="minorHAnsi"/>
          <w:color w:val="000000" w:themeColor="text1"/>
          <w:sz w:val="24"/>
          <w:szCs w:val="24"/>
        </w:rPr>
        <w:t xml:space="preserve"> termin wykonania wyniesie:</w:t>
      </w:r>
    </w:p>
    <w:p w14:paraId="5F0FC909" w14:textId="7B0D5EA0" w:rsidR="0084269F" w:rsidRPr="008A5F2F" w:rsidRDefault="00F76573" w:rsidP="008A5F2F">
      <w:pPr>
        <w:spacing w:after="0" w:line="23" w:lineRule="atLeast"/>
        <w:ind w:left="709"/>
        <w:jc w:val="both"/>
        <w:rPr>
          <w:rFonts w:cstheme="minorHAnsi"/>
          <w:color w:val="000000" w:themeColor="text1"/>
          <w:sz w:val="24"/>
          <w:szCs w:val="24"/>
        </w:rPr>
      </w:pPr>
      <w:r w:rsidRPr="008A5F2F">
        <w:rPr>
          <w:rFonts w:cstheme="minorHAnsi"/>
          <w:color w:val="000000" w:themeColor="text1"/>
          <w:sz w:val="24"/>
          <w:szCs w:val="24"/>
        </w:rPr>
        <w:t>- 24 miesiące</w:t>
      </w:r>
      <w:r w:rsidR="0084269F" w:rsidRPr="008A5F2F">
        <w:rPr>
          <w:rFonts w:cstheme="minorHAnsi"/>
          <w:color w:val="000000" w:themeColor="text1"/>
          <w:sz w:val="24"/>
          <w:szCs w:val="24"/>
        </w:rPr>
        <w:t>, od 1 czerwca 202</w:t>
      </w:r>
      <w:r w:rsidR="00671912" w:rsidRPr="008A5F2F">
        <w:rPr>
          <w:rFonts w:cstheme="minorHAnsi"/>
          <w:color w:val="000000" w:themeColor="text1"/>
          <w:sz w:val="24"/>
          <w:szCs w:val="24"/>
        </w:rPr>
        <w:t>7</w:t>
      </w:r>
      <w:r w:rsidRPr="008A5F2F">
        <w:rPr>
          <w:rFonts w:cstheme="minorHAnsi"/>
          <w:color w:val="000000" w:themeColor="text1"/>
          <w:sz w:val="24"/>
          <w:szCs w:val="24"/>
        </w:rPr>
        <w:t xml:space="preserve"> roku</w:t>
      </w:r>
      <w:r w:rsidR="0084269F" w:rsidRPr="008A5F2F">
        <w:rPr>
          <w:rFonts w:cstheme="minorHAnsi"/>
          <w:color w:val="000000" w:themeColor="text1"/>
          <w:sz w:val="24"/>
          <w:szCs w:val="24"/>
        </w:rPr>
        <w:t xml:space="preserve"> do 31 maja 202</w:t>
      </w:r>
      <w:r w:rsidR="00671912" w:rsidRPr="008A5F2F">
        <w:rPr>
          <w:rFonts w:cstheme="minorHAnsi"/>
          <w:color w:val="000000" w:themeColor="text1"/>
          <w:sz w:val="24"/>
          <w:szCs w:val="24"/>
        </w:rPr>
        <w:t>8</w:t>
      </w:r>
      <w:r w:rsidR="0084269F" w:rsidRPr="008A5F2F">
        <w:rPr>
          <w:rFonts w:cstheme="minorHAnsi"/>
          <w:color w:val="000000" w:themeColor="text1"/>
          <w:sz w:val="24"/>
          <w:szCs w:val="24"/>
        </w:rPr>
        <w:t xml:space="preserve"> roku.</w:t>
      </w:r>
    </w:p>
    <w:p w14:paraId="7BA04332" w14:textId="77777777" w:rsidR="00547F85" w:rsidRPr="008A5F2F" w:rsidRDefault="00547F85" w:rsidP="008A5F2F">
      <w:pPr>
        <w:pStyle w:val="Akapitzlist"/>
        <w:numPr>
          <w:ilvl w:val="0"/>
          <w:numId w:val="8"/>
        </w:numPr>
        <w:spacing w:before="120" w:after="120" w:line="23" w:lineRule="atLeast"/>
        <w:ind w:left="715" w:hanging="431"/>
        <w:jc w:val="both"/>
        <w:rPr>
          <w:rFonts w:asciiTheme="minorHAnsi" w:hAnsiTheme="minorHAnsi" w:cstheme="minorHAnsi"/>
          <w:b/>
          <w:sz w:val="24"/>
          <w:szCs w:val="24"/>
          <w:lang w:val="pl-PL"/>
        </w:rPr>
      </w:pPr>
      <w:r w:rsidRPr="008A5F2F">
        <w:rPr>
          <w:rFonts w:asciiTheme="minorHAnsi" w:hAnsiTheme="minorHAnsi" w:cstheme="minorHAnsi"/>
          <w:b/>
          <w:bCs/>
          <w:sz w:val="24"/>
          <w:szCs w:val="24"/>
          <w:lang w:val="pl-PL"/>
        </w:rPr>
        <w:t>Warunki płatności:</w:t>
      </w:r>
    </w:p>
    <w:p w14:paraId="4E3EC8B4" w14:textId="77777777" w:rsidR="00547F85" w:rsidRPr="008A5F2F" w:rsidRDefault="00547F85" w:rsidP="008A5F2F">
      <w:pPr>
        <w:spacing w:after="0" w:line="23" w:lineRule="atLeast"/>
        <w:ind w:left="709"/>
        <w:jc w:val="both"/>
        <w:rPr>
          <w:rFonts w:cstheme="minorHAnsi"/>
          <w:sz w:val="24"/>
          <w:szCs w:val="24"/>
        </w:rPr>
      </w:pPr>
      <w:r w:rsidRPr="008A5F2F">
        <w:rPr>
          <w:rFonts w:cstheme="minorHAnsi"/>
          <w:sz w:val="24"/>
          <w:szCs w:val="24"/>
        </w:rPr>
        <w:t xml:space="preserve">Zapłata należności będzie realizowana przelewem na rachunek bankowy </w:t>
      </w:r>
      <w:r w:rsidRPr="008A5F2F">
        <w:rPr>
          <w:rFonts w:cstheme="minorHAnsi"/>
          <w:b/>
          <w:bCs/>
          <w:sz w:val="24"/>
          <w:szCs w:val="24"/>
        </w:rPr>
        <w:t>Wykonawcy</w:t>
      </w:r>
      <w:r w:rsidRPr="008A5F2F">
        <w:rPr>
          <w:rFonts w:cstheme="minorHAnsi"/>
          <w:sz w:val="24"/>
          <w:szCs w:val="24"/>
        </w:rPr>
        <w:t xml:space="preserve"> do 21 dni od dnia otrzymania prawidłowo wystawionej faktury.</w:t>
      </w:r>
    </w:p>
    <w:p w14:paraId="59A67ED3" w14:textId="77777777" w:rsidR="00E40012" w:rsidRPr="008A5F2F" w:rsidRDefault="00547F85" w:rsidP="008A5F2F">
      <w:pPr>
        <w:pStyle w:val="Akapitzlist"/>
        <w:numPr>
          <w:ilvl w:val="0"/>
          <w:numId w:val="11"/>
        </w:numPr>
        <w:spacing w:before="120" w:after="0" w:line="23" w:lineRule="atLeast"/>
        <w:jc w:val="both"/>
        <w:rPr>
          <w:rFonts w:asciiTheme="minorHAnsi" w:hAnsiTheme="minorHAnsi" w:cstheme="minorHAnsi"/>
          <w:b/>
          <w:iCs/>
          <w:sz w:val="24"/>
          <w:szCs w:val="24"/>
          <w:lang w:val="pl-PL"/>
        </w:rPr>
      </w:pPr>
      <w:r w:rsidRPr="008A5F2F">
        <w:rPr>
          <w:rFonts w:asciiTheme="minorHAnsi" w:hAnsiTheme="minorHAnsi" w:cstheme="minorHAnsi"/>
          <w:b/>
          <w:sz w:val="24"/>
          <w:szCs w:val="24"/>
          <w:lang w:val="pl-PL"/>
        </w:rPr>
        <w:t>Oświadczamy, że</w:t>
      </w:r>
      <w:r w:rsidR="00E40012" w:rsidRPr="008A5F2F">
        <w:rPr>
          <w:rFonts w:asciiTheme="minorHAnsi" w:hAnsiTheme="minorHAnsi" w:cstheme="minorHAnsi"/>
          <w:b/>
          <w:sz w:val="24"/>
          <w:szCs w:val="24"/>
          <w:lang w:val="pl-PL"/>
        </w:rPr>
        <w:t>:</w:t>
      </w:r>
    </w:p>
    <w:p w14:paraId="635C51E5" w14:textId="77777777" w:rsidR="008321F8" w:rsidRDefault="00F13C72" w:rsidP="008A5F2F">
      <w:pPr>
        <w:pStyle w:val="Akapitzlist"/>
        <w:numPr>
          <w:ilvl w:val="0"/>
          <w:numId w:val="10"/>
        </w:numPr>
        <w:tabs>
          <w:tab w:val="clear" w:pos="1253"/>
          <w:tab w:val="num" w:pos="709"/>
        </w:tabs>
        <w:spacing w:before="80" w:after="0" w:line="23" w:lineRule="atLeast"/>
        <w:ind w:left="709" w:hanging="425"/>
        <w:jc w:val="both"/>
        <w:rPr>
          <w:rFonts w:asciiTheme="minorHAnsi" w:hAnsiTheme="minorHAnsi" w:cstheme="minorHAnsi"/>
          <w:sz w:val="24"/>
          <w:lang w:val="pl-PL"/>
        </w:rPr>
      </w:pPr>
      <w:r w:rsidRPr="008A5F2F">
        <w:rPr>
          <w:rFonts w:asciiTheme="minorHAnsi" w:hAnsiTheme="minorHAnsi" w:cstheme="minorHAnsi"/>
          <w:sz w:val="24"/>
          <w:szCs w:val="24"/>
          <w:lang w:val="pl-PL"/>
        </w:rPr>
        <w:t>posiadamy uprawnienia do</w:t>
      </w:r>
      <w:r w:rsidRPr="00F13C72">
        <w:rPr>
          <w:rFonts w:asciiTheme="minorHAnsi" w:hAnsiTheme="minorHAnsi" w:cstheme="minorHAnsi"/>
          <w:sz w:val="24"/>
          <w:lang w:val="pl-PL"/>
        </w:rPr>
        <w:t xml:space="preserve"> wykonywania działalności będącej przedmiotem zamówienia oraz jest wpisana do Rejestru Podmiotów Wykonujących Działalność Leczniczą pod numerem księgi rejestrowej ……………………………</w:t>
      </w:r>
      <w:r w:rsidR="008321F8">
        <w:rPr>
          <w:rFonts w:asciiTheme="minorHAnsi" w:hAnsiTheme="minorHAnsi" w:cstheme="minorHAnsi"/>
          <w:sz w:val="24"/>
          <w:lang w:val="pl-PL"/>
        </w:rPr>
        <w:t>.</w:t>
      </w:r>
      <w:r w:rsidRPr="00F13C72">
        <w:rPr>
          <w:rFonts w:asciiTheme="minorHAnsi" w:hAnsiTheme="minorHAnsi" w:cstheme="minorHAnsi"/>
          <w:sz w:val="24"/>
          <w:lang w:val="pl-PL"/>
        </w:rPr>
        <w:t>……**, zgodnie z wymogami ustawy z dnia</w:t>
      </w:r>
    </w:p>
    <w:p w14:paraId="67BEB7F3" w14:textId="77777777" w:rsidR="008321F8" w:rsidRPr="008321F8" w:rsidRDefault="00F13C72" w:rsidP="008A5F2F">
      <w:pPr>
        <w:spacing w:after="0" w:line="23" w:lineRule="atLeast"/>
        <w:ind w:left="2829" w:firstLine="573"/>
        <w:jc w:val="both"/>
        <w:rPr>
          <w:rFonts w:cstheme="minorHAnsi"/>
          <w:sz w:val="20"/>
          <w:szCs w:val="20"/>
        </w:rPr>
      </w:pPr>
      <w:r w:rsidRPr="008321F8">
        <w:rPr>
          <w:rFonts w:cstheme="minorHAnsi"/>
          <w:sz w:val="20"/>
          <w:szCs w:val="20"/>
        </w:rPr>
        <w:t>(wpisać nr księgi rejestrowej)</w:t>
      </w:r>
    </w:p>
    <w:p w14:paraId="1AA3C57D" w14:textId="2BF2460E" w:rsidR="00F13C72" w:rsidRPr="008321F8" w:rsidRDefault="00F13C72" w:rsidP="008A5F2F">
      <w:pPr>
        <w:pStyle w:val="Akapitzlist"/>
        <w:spacing w:after="0" w:line="23" w:lineRule="atLeast"/>
        <w:ind w:left="709"/>
        <w:jc w:val="both"/>
        <w:rPr>
          <w:rFonts w:asciiTheme="minorHAnsi" w:hAnsiTheme="minorHAnsi" w:cstheme="minorHAnsi"/>
          <w:sz w:val="24"/>
          <w:lang w:val="pl-PL"/>
        </w:rPr>
      </w:pPr>
      <w:r w:rsidRPr="00F13C72">
        <w:rPr>
          <w:rFonts w:asciiTheme="minorHAnsi" w:hAnsiTheme="minorHAnsi" w:cstheme="minorHAnsi"/>
          <w:sz w:val="24"/>
          <w:lang w:val="pl-PL"/>
        </w:rPr>
        <w:t xml:space="preserve">15 kwietnia 2011 r. </w:t>
      </w:r>
      <w:r w:rsidRPr="008321F8">
        <w:rPr>
          <w:rFonts w:asciiTheme="minorHAnsi" w:hAnsiTheme="minorHAnsi" w:cstheme="minorHAnsi"/>
          <w:sz w:val="24"/>
          <w:lang w:val="pl-PL"/>
        </w:rPr>
        <w:t>o działa</w:t>
      </w:r>
      <w:r w:rsidR="00054FF7">
        <w:rPr>
          <w:rFonts w:asciiTheme="minorHAnsi" w:hAnsiTheme="minorHAnsi" w:cstheme="minorHAnsi"/>
          <w:sz w:val="24"/>
          <w:lang w:val="pl-PL"/>
        </w:rPr>
        <w:t>lności leczniczej (</w:t>
      </w:r>
      <w:proofErr w:type="spellStart"/>
      <w:r w:rsidR="000950A9">
        <w:rPr>
          <w:rFonts w:asciiTheme="minorHAnsi" w:hAnsiTheme="minorHAnsi" w:cstheme="minorHAnsi"/>
          <w:sz w:val="24"/>
          <w:lang w:val="pl-PL"/>
        </w:rPr>
        <w:t>t.j</w:t>
      </w:r>
      <w:proofErr w:type="spellEnd"/>
      <w:r w:rsidR="000950A9">
        <w:rPr>
          <w:rFonts w:asciiTheme="minorHAnsi" w:hAnsiTheme="minorHAnsi" w:cstheme="minorHAnsi"/>
          <w:sz w:val="24"/>
          <w:lang w:val="pl-PL"/>
        </w:rPr>
        <w:t xml:space="preserve">. </w:t>
      </w:r>
      <w:r w:rsidR="00054FF7">
        <w:rPr>
          <w:rFonts w:asciiTheme="minorHAnsi" w:hAnsiTheme="minorHAnsi" w:cstheme="minorHAnsi"/>
          <w:sz w:val="24"/>
          <w:lang w:val="pl-PL"/>
        </w:rPr>
        <w:t>Dz. U. z 202</w:t>
      </w:r>
      <w:r w:rsidR="00671912">
        <w:rPr>
          <w:rFonts w:asciiTheme="minorHAnsi" w:hAnsiTheme="minorHAnsi" w:cstheme="minorHAnsi"/>
          <w:sz w:val="24"/>
          <w:lang w:val="pl-PL"/>
        </w:rPr>
        <w:t>5</w:t>
      </w:r>
      <w:r w:rsidRPr="008321F8">
        <w:rPr>
          <w:rFonts w:asciiTheme="minorHAnsi" w:hAnsiTheme="minorHAnsi" w:cstheme="minorHAnsi"/>
          <w:sz w:val="24"/>
          <w:lang w:val="pl-PL"/>
        </w:rPr>
        <w:t xml:space="preserve"> r., poz. </w:t>
      </w:r>
      <w:r w:rsidR="00671912">
        <w:rPr>
          <w:rFonts w:asciiTheme="minorHAnsi" w:hAnsiTheme="minorHAnsi" w:cstheme="minorHAnsi"/>
          <w:sz w:val="24"/>
          <w:lang w:val="pl-PL"/>
        </w:rPr>
        <w:t>450</w:t>
      </w:r>
      <w:r w:rsidRPr="008321F8">
        <w:rPr>
          <w:rFonts w:asciiTheme="minorHAnsi" w:hAnsiTheme="minorHAnsi" w:cstheme="minorHAnsi"/>
          <w:sz w:val="24"/>
          <w:lang w:val="pl-PL"/>
        </w:rPr>
        <w:t>);</w:t>
      </w:r>
    </w:p>
    <w:p w14:paraId="17DC0895" w14:textId="77777777" w:rsidR="00416776" w:rsidRPr="00382F57" w:rsidRDefault="00416776" w:rsidP="008A5F2F">
      <w:pPr>
        <w:pStyle w:val="Akapitzlist"/>
        <w:numPr>
          <w:ilvl w:val="0"/>
          <w:numId w:val="10"/>
        </w:numPr>
        <w:tabs>
          <w:tab w:val="clear" w:pos="1253"/>
          <w:tab w:val="num" w:pos="709"/>
        </w:tabs>
        <w:spacing w:before="80" w:after="0" w:line="23" w:lineRule="atLeast"/>
        <w:ind w:left="709" w:hanging="425"/>
        <w:jc w:val="both"/>
        <w:rPr>
          <w:rFonts w:asciiTheme="minorHAnsi" w:hAnsiTheme="minorHAnsi" w:cstheme="minorHAnsi"/>
          <w:sz w:val="24"/>
          <w:lang w:val="pl-PL"/>
        </w:rPr>
      </w:pPr>
      <w:r w:rsidRPr="00382F57">
        <w:rPr>
          <w:rFonts w:asciiTheme="minorHAnsi" w:hAnsiTheme="minorHAnsi" w:cstheme="minorHAnsi"/>
          <w:sz w:val="24"/>
          <w:lang w:val="pl-PL"/>
        </w:rPr>
        <w:t>posiadamy odpowiednią wiedzę oraz doświadczenie niezbędne do wykonania zamówienia,</w:t>
      </w:r>
    </w:p>
    <w:p w14:paraId="6F41EA22" w14:textId="77777777" w:rsidR="00416776" w:rsidRPr="00382F57" w:rsidRDefault="00416776" w:rsidP="008A5F2F">
      <w:pPr>
        <w:pStyle w:val="Akapitzlist"/>
        <w:numPr>
          <w:ilvl w:val="0"/>
          <w:numId w:val="10"/>
        </w:numPr>
        <w:tabs>
          <w:tab w:val="clear" w:pos="1253"/>
          <w:tab w:val="num" w:pos="709"/>
        </w:tabs>
        <w:spacing w:before="80" w:after="0" w:line="23" w:lineRule="atLeast"/>
        <w:ind w:left="709" w:hanging="425"/>
        <w:jc w:val="both"/>
        <w:rPr>
          <w:rFonts w:asciiTheme="minorHAnsi" w:hAnsiTheme="minorHAnsi" w:cstheme="minorHAnsi"/>
          <w:sz w:val="24"/>
          <w:lang w:val="pl-PL"/>
        </w:rPr>
      </w:pPr>
      <w:r w:rsidRPr="00382F57">
        <w:rPr>
          <w:rFonts w:asciiTheme="minorHAnsi" w:hAnsiTheme="minorHAnsi" w:cstheme="minorHAnsi"/>
          <w:sz w:val="24"/>
          <w:lang w:val="pl-PL"/>
        </w:rPr>
        <w:t>dysponujemy odpowiednim potencjałem technicznym oraz osobami zdolnymi do wykonania przedmiotu zamówienia</w:t>
      </w:r>
      <w:r w:rsidRPr="00382F57">
        <w:rPr>
          <w:rFonts w:asciiTheme="minorHAnsi" w:hAnsiTheme="minorHAnsi" w:cstheme="minorHAnsi"/>
          <w:iCs/>
          <w:sz w:val="24"/>
          <w:lang w:val="pl-PL"/>
        </w:rPr>
        <w:t>,</w:t>
      </w:r>
    </w:p>
    <w:p w14:paraId="4EC0086C" w14:textId="77777777" w:rsidR="00416776" w:rsidRPr="00382F57" w:rsidRDefault="00416776" w:rsidP="008A5F2F">
      <w:pPr>
        <w:pStyle w:val="Akapitzlist"/>
        <w:numPr>
          <w:ilvl w:val="0"/>
          <w:numId w:val="10"/>
        </w:numPr>
        <w:tabs>
          <w:tab w:val="clear" w:pos="1253"/>
          <w:tab w:val="num" w:pos="709"/>
        </w:tabs>
        <w:spacing w:before="80" w:after="0" w:line="23" w:lineRule="atLeast"/>
        <w:ind w:left="709" w:hanging="425"/>
        <w:jc w:val="both"/>
        <w:rPr>
          <w:rFonts w:asciiTheme="minorHAnsi" w:hAnsiTheme="minorHAnsi" w:cstheme="minorHAnsi"/>
          <w:sz w:val="24"/>
          <w:lang w:val="pl-PL"/>
        </w:rPr>
      </w:pPr>
      <w:r w:rsidRPr="00382F57">
        <w:rPr>
          <w:rFonts w:asciiTheme="minorHAnsi" w:hAnsiTheme="minorHAnsi" w:cstheme="minorHAnsi"/>
          <w:bCs/>
          <w:sz w:val="24"/>
          <w:lang w:val="pl-PL"/>
        </w:rPr>
        <w:t xml:space="preserve">zapoznaliśmy się z SWZ wraz z załącznikami i nie wnosimy do nich żadnych zastrzeżeń. </w:t>
      </w:r>
      <w:r w:rsidRPr="00382F57">
        <w:rPr>
          <w:rFonts w:asciiTheme="minorHAnsi" w:hAnsiTheme="minorHAnsi" w:cstheme="minorHAnsi"/>
          <w:sz w:val="24"/>
          <w:lang w:val="pl-PL"/>
        </w:rPr>
        <w:t>Nie stwierdziliśmy również żadnych błędów, sprzeczności lub braków, które mogą wpłynąć na należyte wykonanie umowy oraz zdobyliśmy konieczne informacje do przygotowania oferty,</w:t>
      </w:r>
    </w:p>
    <w:p w14:paraId="380FEAA1" w14:textId="77777777" w:rsidR="00416776" w:rsidRPr="00382F57" w:rsidRDefault="00416776" w:rsidP="008A5F2F">
      <w:pPr>
        <w:pStyle w:val="Akapitzlist"/>
        <w:numPr>
          <w:ilvl w:val="0"/>
          <w:numId w:val="10"/>
        </w:numPr>
        <w:tabs>
          <w:tab w:val="clear" w:pos="1253"/>
          <w:tab w:val="num" w:pos="709"/>
        </w:tabs>
        <w:spacing w:before="80" w:after="0" w:line="23" w:lineRule="atLeast"/>
        <w:ind w:left="709" w:hanging="425"/>
        <w:jc w:val="both"/>
        <w:rPr>
          <w:rFonts w:asciiTheme="minorHAnsi" w:hAnsiTheme="minorHAnsi" w:cstheme="minorHAnsi"/>
          <w:sz w:val="24"/>
          <w:lang w:val="pl-PL"/>
        </w:rPr>
      </w:pPr>
      <w:r w:rsidRPr="00382F57">
        <w:rPr>
          <w:rFonts w:asciiTheme="minorHAnsi" w:hAnsiTheme="minorHAnsi" w:cstheme="minorHAnsi"/>
          <w:sz w:val="24"/>
          <w:lang w:val="pl-PL"/>
        </w:rPr>
        <w:t>uważamy się za związanych niniejszą ofertą na czas wskazany w SWZ,</w:t>
      </w:r>
    </w:p>
    <w:p w14:paraId="55A902B2" w14:textId="77777777" w:rsidR="00283305" w:rsidRPr="00892661" w:rsidRDefault="00416776" w:rsidP="008A5F2F">
      <w:pPr>
        <w:pStyle w:val="Akapitzlist"/>
        <w:numPr>
          <w:ilvl w:val="0"/>
          <w:numId w:val="10"/>
        </w:numPr>
        <w:tabs>
          <w:tab w:val="clear" w:pos="1253"/>
          <w:tab w:val="num" w:pos="709"/>
        </w:tabs>
        <w:spacing w:before="80" w:after="0" w:line="23" w:lineRule="atLeast"/>
        <w:ind w:left="709" w:hanging="425"/>
        <w:jc w:val="both"/>
        <w:rPr>
          <w:rFonts w:asciiTheme="minorHAnsi" w:hAnsiTheme="minorHAnsi" w:cstheme="minorHAnsi"/>
          <w:color w:val="000000" w:themeColor="text1"/>
          <w:sz w:val="24"/>
          <w:lang w:val="pl-PL"/>
        </w:rPr>
      </w:pPr>
      <w:r w:rsidRPr="00382F57">
        <w:rPr>
          <w:rFonts w:asciiTheme="minorHAnsi" w:hAnsiTheme="minorHAnsi" w:cstheme="minorHAnsi"/>
          <w:bCs/>
          <w:sz w:val="24"/>
          <w:lang w:val="pl-PL"/>
        </w:rPr>
        <w:t>oferta cenowa została opracowana zgodnie z otrzymanym opisem przed</w:t>
      </w:r>
      <w:r w:rsidR="008A70CF">
        <w:rPr>
          <w:rFonts w:asciiTheme="minorHAnsi" w:hAnsiTheme="minorHAnsi" w:cstheme="minorHAnsi"/>
          <w:bCs/>
          <w:sz w:val="24"/>
          <w:lang w:val="pl-PL"/>
        </w:rPr>
        <w:t xml:space="preserve">miotu zamówienia </w:t>
      </w:r>
      <w:r w:rsidR="008A70CF" w:rsidRPr="004553B5">
        <w:rPr>
          <w:rFonts w:asciiTheme="minorHAnsi" w:hAnsiTheme="minorHAnsi" w:cstheme="minorHAnsi"/>
          <w:bCs/>
          <w:color w:val="000000" w:themeColor="text1"/>
          <w:sz w:val="24"/>
          <w:lang w:val="pl-PL"/>
        </w:rPr>
        <w:t xml:space="preserve">(Załącznik nr </w:t>
      </w:r>
      <w:r w:rsidR="004553B5" w:rsidRPr="004553B5">
        <w:rPr>
          <w:rFonts w:asciiTheme="minorHAnsi" w:hAnsiTheme="minorHAnsi" w:cstheme="minorHAnsi"/>
          <w:bCs/>
          <w:color w:val="000000" w:themeColor="text1"/>
          <w:sz w:val="24"/>
          <w:lang w:val="pl-PL"/>
        </w:rPr>
        <w:t>7</w:t>
      </w:r>
      <w:r w:rsidR="00892661" w:rsidRPr="004553B5">
        <w:rPr>
          <w:rFonts w:asciiTheme="minorHAnsi" w:hAnsiTheme="minorHAnsi" w:cstheme="minorHAnsi"/>
          <w:bCs/>
          <w:color w:val="000000" w:themeColor="text1"/>
          <w:sz w:val="24"/>
          <w:lang w:val="pl-PL"/>
        </w:rPr>
        <w:t xml:space="preserve"> do</w:t>
      </w:r>
      <w:r w:rsidRPr="004553B5">
        <w:rPr>
          <w:rFonts w:asciiTheme="minorHAnsi" w:hAnsiTheme="minorHAnsi" w:cstheme="minorHAnsi"/>
          <w:bCs/>
          <w:color w:val="000000" w:themeColor="text1"/>
          <w:sz w:val="24"/>
          <w:lang w:val="pl-PL"/>
        </w:rPr>
        <w:t xml:space="preserve"> SWZ) dla części</w:t>
      </w:r>
      <w:r w:rsidR="00892661">
        <w:rPr>
          <w:rFonts w:asciiTheme="minorHAnsi" w:hAnsiTheme="minorHAnsi" w:cstheme="minorHAnsi"/>
          <w:bCs/>
          <w:sz w:val="24"/>
          <w:lang w:val="pl-PL"/>
        </w:rPr>
        <w:t>,</w:t>
      </w:r>
      <w:r w:rsidRPr="00382F57">
        <w:rPr>
          <w:rFonts w:asciiTheme="minorHAnsi" w:hAnsiTheme="minorHAnsi" w:cstheme="minorHAnsi"/>
          <w:bCs/>
          <w:sz w:val="24"/>
          <w:lang w:val="pl-PL"/>
        </w:rPr>
        <w:t xml:space="preserve"> na które składamy ofertę. </w:t>
      </w:r>
    </w:p>
    <w:p w14:paraId="4FD94932" w14:textId="77777777" w:rsidR="00547F85" w:rsidRPr="00D11783" w:rsidRDefault="00D11783" w:rsidP="008A5F2F">
      <w:pPr>
        <w:pStyle w:val="Akapitzlist"/>
        <w:numPr>
          <w:ilvl w:val="0"/>
          <w:numId w:val="10"/>
        </w:numPr>
        <w:tabs>
          <w:tab w:val="clear" w:pos="1253"/>
          <w:tab w:val="num" w:pos="709"/>
        </w:tabs>
        <w:spacing w:before="80" w:after="0" w:line="23" w:lineRule="atLeast"/>
        <w:ind w:left="709" w:hanging="425"/>
        <w:jc w:val="both"/>
        <w:rPr>
          <w:rFonts w:asciiTheme="minorHAnsi" w:hAnsiTheme="minorHAnsi" w:cstheme="minorHAnsi"/>
          <w:sz w:val="24"/>
          <w:lang w:val="pl-PL"/>
        </w:rPr>
      </w:pPr>
      <w:r>
        <w:rPr>
          <w:rFonts w:asciiTheme="minorHAnsi" w:hAnsiTheme="minorHAnsi" w:cstheme="minorHAnsi"/>
          <w:iCs/>
          <w:color w:val="000000" w:themeColor="text1"/>
          <w:sz w:val="24"/>
          <w:lang w:val="pl-PL"/>
        </w:rPr>
        <w:t xml:space="preserve">zawarty w SWZ projekt umowy </w:t>
      </w:r>
      <w:r w:rsidRPr="00A30BA2">
        <w:rPr>
          <w:rFonts w:asciiTheme="minorHAnsi" w:hAnsiTheme="minorHAnsi" w:cstheme="minorHAnsi"/>
          <w:iCs/>
          <w:color w:val="000000" w:themeColor="text1"/>
          <w:sz w:val="24"/>
          <w:lang w:val="pl-PL"/>
        </w:rPr>
        <w:t>stanowiący Załą</w:t>
      </w:r>
      <w:r w:rsidR="008A70CF" w:rsidRPr="00A30BA2">
        <w:rPr>
          <w:rFonts w:asciiTheme="minorHAnsi" w:hAnsiTheme="minorHAnsi" w:cstheme="minorHAnsi"/>
          <w:iCs/>
          <w:color w:val="000000" w:themeColor="text1"/>
          <w:sz w:val="24"/>
          <w:lang w:val="pl-PL"/>
        </w:rPr>
        <w:t xml:space="preserve">cznik nr </w:t>
      </w:r>
      <w:r w:rsidR="00F729C9" w:rsidRPr="00A30BA2">
        <w:rPr>
          <w:rFonts w:asciiTheme="minorHAnsi" w:hAnsiTheme="minorHAnsi" w:cstheme="minorHAnsi"/>
          <w:iCs/>
          <w:color w:val="000000" w:themeColor="text1"/>
          <w:sz w:val="24"/>
          <w:lang w:val="pl-PL"/>
        </w:rPr>
        <w:t>9</w:t>
      </w:r>
      <w:r w:rsidRPr="00A30BA2">
        <w:rPr>
          <w:rFonts w:asciiTheme="minorHAnsi" w:hAnsiTheme="minorHAnsi" w:cstheme="minorHAnsi"/>
          <w:iCs/>
          <w:color w:val="000000" w:themeColor="text1"/>
          <w:sz w:val="24"/>
          <w:lang w:val="pl-PL"/>
        </w:rPr>
        <w:t xml:space="preserve"> do SWZ </w:t>
      </w:r>
      <w:r w:rsidR="00547F85" w:rsidRPr="00D11783">
        <w:rPr>
          <w:rFonts w:cstheme="minorHAnsi"/>
          <w:iCs/>
          <w:sz w:val="24"/>
          <w:lang w:val="pl-PL"/>
        </w:rPr>
        <w:t xml:space="preserve">na usługę został przez nas zaakceptowany i zobowiązujemy się w przypadku wyboru naszej oferty do zawarcia umowy na podanych </w:t>
      </w:r>
      <w:r w:rsidR="00BB544C" w:rsidRPr="00D11783">
        <w:rPr>
          <w:rFonts w:cstheme="minorHAnsi"/>
          <w:iCs/>
          <w:sz w:val="24"/>
          <w:lang w:val="pl-PL"/>
        </w:rPr>
        <w:t xml:space="preserve">przez Zamawiającego </w:t>
      </w:r>
      <w:r w:rsidR="00547F85" w:rsidRPr="00D11783">
        <w:rPr>
          <w:rFonts w:cstheme="minorHAnsi"/>
          <w:iCs/>
          <w:sz w:val="24"/>
          <w:lang w:val="pl-PL"/>
        </w:rPr>
        <w:t>warunkach.</w:t>
      </w:r>
    </w:p>
    <w:p w14:paraId="5DD9D788" w14:textId="77777777" w:rsidR="00547F85" w:rsidRPr="007B4D97" w:rsidRDefault="00547F85" w:rsidP="008A5F2F">
      <w:pPr>
        <w:pStyle w:val="Akapitzlist"/>
        <w:numPr>
          <w:ilvl w:val="0"/>
          <w:numId w:val="11"/>
        </w:numPr>
        <w:tabs>
          <w:tab w:val="left" w:pos="540"/>
        </w:tabs>
        <w:spacing w:before="120" w:after="0" w:line="23" w:lineRule="atLeast"/>
        <w:jc w:val="both"/>
        <w:rPr>
          <w:rFonts w:cstheme="minorHAnsi"/>
          <w:b/>
          <w:sz w:val="24"/>
          <w:szCs w:val="24"/>
          <w:lang w:val="pl-PL"/>
        </w:rPr>
      </w:pPr>
      <w:r w:rsidRPr="007B4D97">
        <w:rPr>
          <w:rFonts w:cstheme="minorHAnsi"/>
          <w:b/>
          <w:sz w:val="24"/>
          <w:szCs w:val="24"/>
          <w:lang w:val="pl-PL"/>
        </w:rPr>
        <w:t>Oświadczamy, że:</w:t>
      </w:r>
    </w:p>
    <w:p w14:paraId="092E6A7B" w14:textId="77777777" w:rsidR="00547F85" w:rsidRPr="00382F57" w:rsidRDefault="00FD3981" w:rsidP="008A5F2F">
      <w:pPr>
        <w:suppressAutoHyphens/>
        <w:spacing w:before="120" w:after="0" w:line="23" w:lineRule="atLeast"/>
        <w:ind w:left="567" w:right="-34"/>
        <w:jc w:val="both"/>
        <w:rPr>
          <w:rFonts w:cstheme="minorHAnsi"/>
          <w:sz w:val="24"/>
        </w:rPr>
      </w:pPr>
      <w:r w:rsidRPr="00382F57">
        <w:rPr>
          <w:rFonts w:cstheme="minorHAnsi"/>
          <w:sz w:val="24"/>
        </w:rPr>
        <w:sym w:font="Wingdings" w:char="F0A8"/>
      </w:r>
      <w:r w:rsidRPr="00546CFE">
        <w:rPr>
          <w:rFonts w:cstheme="minorHAnsi"/>
          <w:sz w:val="24"/>
        </w:rPr>
        <w:t>*)</w:t>
      </w:r>
      <w:r w:rsidRPr="00382F57">
        <w:rPr>
          <w:rFonts w:cstheme="minorHAnsi"/>
          <w:sz w:val="24"/>
          <w:vertAlign w:val="superscript"/>
        </w:rPr>
        <w:t xml:space="preserve"> </w:t>
      </w:r>
      <w:r w:rsidRPr="00382F57">
        <w:rPr>
          <w:rFonts w:cstheme="minorHAnsi"/>
          <w:b/>
          <w:sz w:val="24"/>
        </w:rPr>
        <w:t>w części</w:t>
      </w:r>
      <w:r w:rsidRPr="00382F57">
        <w:rPr>
          <w:rFonts w:cstheme="minorHAnsi"/>
          <w:sz w:val="24"/>
        </w:rPr>
        <w:t xml:space="preserve"> …………….. **</w:t>
      </w:r>
      <w:r w:rsidRPr="00382F57">
        <w:rPr>
          <w:rFonts w:cstheme="minorHAnsi"/>
          <w:sz w:val="24"/>
          <w:vertAlign w:val="superscript"/>
        </w:rPr>
        <w:t>)</w:t>
      </w:r>
      <w:r w:rsidRPr="00382F57">
        <w:rPr>
          <w:rFonts w:cstheme="minorHAnsi"/>
          <w:sz w:val="24"/>
        </w:rPr>
        <w:t xml:space="preserve"> </w:t>
      </w:r>
      <w:r w:rsidR="00547F85" w:rsidRPr="00382F57">
        <w:rPr>
          <w:rFonts w:cstheme="minorHAnsi"/>
          <w:sz w:val="24"/>
        </w:rPr>
        <w:t>przedmiot zamówienia zrealizujemy sami w całości *)</w:t>
      </w:r>
    </w:p>
    <w:p w14:paraId="54B79DA4" w14:textId="77777777" w:rsidR="00547F85" w:rsidRPr="00382F57" w:rsidRDefault="00FD3981" w:rsidP="008A5F2F">
      <w:pPr>
        <w:suppressAutoHyphens/>
        <w:spacing w:before="120" w:after="120" w:line="23" w:lineRule="atLeast"/>
        <w:ind w:left="567" w:right="-34"/>
        <w:jc w:val="both"/>
        <w:rPr>
          <w:rFonts w:cstheme="minorHAnsi"/>
          <w:sz w:val="24"/>
        </w:rPr>
      </w:pPr>
      <w:r w:rsidRPr="00382F57">
        <w:rPr>
          <w:rFonts w:cstheme="minorHAnsi"/>
          <w:sz w:val="24"/>
        </w:rPr>
        <w:sym w:font="Wingdings" w:char="F0A8"/>
      </w:r>
      <w:r w:rsidRPr="00546CFE">
        <w:rPr>
          <w:rFonts w:cstheme="minorHAnsi"/>
          <w:sz w:val="24"/>
        </w:rPr>
        <w:t>*)</w:t>
      </w:r>
      <w:r w:rsidR="00546CFE">
        <w:rPr>
          <w:rFonts w:cstheme="minorHAnsi"/>
          <w:sz w:val="24"/>
          <w:vertAlign w:val="superscript"/>
        </w:rPr>
        <w:t xml:space="preserve"> </w:t>
      </w:r>
      <w:r w:rsidRPr="00382F57">
        <w:rPr>
          <w:rFonts w:cstheme="minorHAnsi"/>
          <w:b/>
          <w:sz w:val="24"/>
        </w:rPr>
        <w:t>w części</w:t>
      </w:r>
      <w:r w:rsidRPr="00382F57">
        <w:rPr>
          <w:rFonts w:cstheme="minorHAnsi"/>
          <w:sz w:val="24"/>
        </w:rPr>
        <w:t xml:space="preserve"> …………….. **</w:t>
      </w:r>
      <w:r w:rsidRPr="00382F57">
        <w:rPr>
          <w:rFonts w:cstheme="minorHAnsi"/>
          <w:sz w:val="24"/>
          <w:vertAlign w:val="superscript"/>
        </w:rPr>
        <w:t>)</w:t>
      </w:r>
      <w:r w:rsidRPr="00382F57">
        <w:rPr>
          <w:rFonts w:cstheme="minorHAnsi"/>
          <w:sz w:val="24"/>
        </w:rPr>
        <w:t xml:space="preserve"> </w:t>
      </w:r>
      <w:r w:rsidR="00547F85" w:rsidRPr="00382F57">
        <w:rPr>
          <w:rFonts w:cstheme="minorHAnsi"/>
          <w:sz w:val="24"/>
        </w:rPr>
        <w:t>realizację przedmiotu zamówienia zamierzamy powierzyć podwykonawcom w wymienionym poniżej zakresie**):</w:t>
      </w:r>
    </w:p>
    <w:tbl>
      <w:tblPr>
        <w:tblW w:w="91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64"/>
      </w:tblGrid>
      <w:tr w:rsidR="002D5DBE" w:rsidRPr="002D5DBE" w14:paraId="5E44A211" w14:textId="77777777" w:rsidTr="002D5DB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232775D2" w14:textId="77777777" w:rsidR="002D5DBE" w:rsidRPr="002D5DBE" w:rsidRDefault="002D5DBE" w:rsidP="002D5DBE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2D5DB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lastRenderedPageBreak/>
              <w:t>Zakres zamówienia, którego wykonanie zostanie powierzone podwykonawcom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3BDFB994" w14:textId="77777777" w:rsidR="002D5DBE" w:rsidRPr="002D5DBE" w:rsidRDefault="002D5DBE" w:rsidP="002D5DBE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2D5DB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 xml:space="preserve">Nazwa, siedziba podwykonawcy </w:t>
            </w:r>
          </w:p>
          <w:p w14:paraId="10DF36C3" w14:textId="77777777" w:rsidR="002D5DBE" w:rsidRPr="002D5DBE" w:rsidRDefault="002D5DBE" w:rsidP="002D5DBE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2D5DB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(o ile są znane na etapie składania oferty)</w:t>
            </w:r>
          </w:p>
        </w:tc>
      </w:tr>
      <w:tr w:rsidR="002D5DBE" w:rsidRPr="002D5DBE" w14:paraId="5027A5AC" w14:textId="77777777" w:rsidTr="00F729C9">
        <w:trPr>
          <w:trHeight w:val="91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4E1B" w14:textId="77777777" w:rsidR="002D5DBE" w:rsidRDefault="002D5DBE" w:rsidP="002D5DBE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highlight w:val="green"/>
                <w:lang w:eastAsia="pl-PL"/>
              </w:rPr>
            </w:pPr>
          </w:p>
          <w:p w14:paraId="486312D0" w14:textId="77777777" w:rsidR="004F2950" w:rsidRPr="002D5DBE" w:rsidRDefault="004F2950" w:rsidP="002D5DBE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highlight w:val="green"/>
                <w:lang w:eastAsia="pl-PL"/>
              </w:rPr>
            </w:pPr>
          </w:p>
          <w:p w14:paraId="1BD58776" w14:textId="77777777" w:rsidR="002D5DBE" w:rsidRDefault="002D5DBE" w:rsidP="002D5DBE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highlight w:val="green"/>
                <w:lang w:eastAsia="pl-PL"/>
              </w:rPr>
            </w:pPr>
          </w:p>
          <w:p w14:paraId="33125756" w14:textId="77777777" w:rsidR="002D5DBE" w:rsidRPr="002D5DBE" w:rsidRDefault="002D5DBE" w:rsidP="002D5DBE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highlight w:val="green"/>
                <w:lang w:eastAsia="pl-PL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4B1E" w14:textId="77777777" w:rsidR="002D5DBE" w:rsidRPr="002D5DBE" w:rsidRDefault="002D5DBE" w:rsidP="002D5DBE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highlight w:val="green"/>
                <w:lang w:eastAsia="pl-PL"/>
              </w:rPr>
            </w:pPr>
          </w:p>
        </w:tc>
      </w:tr>
      <w:tr w:rsidR="002D5DBE" w:rsidRPr="002D5DBE" w14:paraId="27B82002" w14:textId="77777777" w:rsidTr="00F729C9">
        <w:trPr>
          <w:trHeight w:val="98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A748" w14:textId="77777777" w:rsidR="004F2950" w:rsidRPr="002D5DBE" w:rsidRDefault="004F2950" w:rsidP="002D5DBE">
            <w:pPr>
              <w:suppressAutoHyphens/>
              <w:spacing w:before="240" w:after="240" w:line="240" w:lineRule="auto"/>
              <w:rPr>
                <w:rFonts w:ascii="Calibri" w:eastAsia="Times New Roman" w:hAnsi="Calibri" w:cs="Calibri"/>
                <w:sz w:val="24"/>
                <w:szCs w:val="24"/>
                <w:highlight w:val="green"/>
                <w:lang w:eastAsia="pl-PL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28F0" w14:textId="77777777" w:rsidR="002D5DBE" w:rsidRPr="002D5DBE" w:rsidRDefault="002D5DBE" w:rsidP="002D5DBE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highlight w:val="green"/>
                <w:lang w:eastAsia="pl-PL"/>
              </w:rPr>
            </w:pPr>
          </w:p>
        </w:tc>
      </w:tr>
    </w:tbl>
    <w:p w14:paraId="5DB0B5A1" w14:textId="77777777" w:rsidR="00547F85" w:rsidRPr="002D5DBE" w:rsidRDefault="002D5DBE" w:rsidP="008A5F2F">
      <w:pPr>
        <w:suppressAutoHyphens/>
        <w:spacing w:before="120" w:after="120" w:line="23" w:lineRule="atLeast"/>
        <w:ind w:left="851"/>
        <w:jc w:val="both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  <w:r w:rsidRPr="002D5DBE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>UWAGA: brak informacji w ww. zakresie oznacza, że Wykonawca przedmiot zamówienia zrealizuje samodzielnie.</w:t>
      </w:r>
    </w:p>
    <w:p w14:paraId="5F34D793" w14:textId="19476653" w:rsidR="0074473E" w:rsidRPr="007B4D97" w:rsidRDefault="0084269F" w:rsidP="008A5F2F">
      <w:pPr>
        <w:pStyle w:val="Akapitzlist"/>
        <w:numPr>
          <w:ilvl w:val="0"/>
          <w:numId w:val="11"/>
        </w:numPr>
        <w:spacing w:before="120" w:after="0" w:line="23" w:lineRule="atLeast"/>
        <w:jc w:val="both"/>
        <w:rPr>
          <w:rFonts w:cstheme="minorHAnsi"/>
          <w:b/>
          <w:sz w:val="24"/>
          <w:szCs w:val="24"/>
          <w:lang w:val="pl-PL"/>
        </w:rPr>
      </w:pPr>
      <w:r w:rsidRPr="007B4D97">
        <w:rPr>
          <w:rFonts w:cstheme="minorHAnsi"/>
          <w:b/>
          <w:sz w:val="24"/>
          <w:szCs w:val="24"/>
          <w:lang w:val="pl-PL"/>
        </w:rPr>
        <w:t>Oświadczamy, że jesteśmy</w:t>
      </w:r>
      <w:r w:rsidR="0074473E" w:rsidRPr="007B4D97">
        <w:rPr>
          <w:rFonts w:cstheme="minorHAnsi"/>
          <w:b/>
          <w:sz w:val="24"/>
          <w:szCs w:val="24"/>
          <w:lang w:val="pl-PL"/>
        </w:rPr>
        <w:t>:</w:t>
      </w:r>
    </w:p>
    <w:p w14:paraId="093F066F" w14:textId="41FE7CDD" w:rsidR="00567C6F" w:rsidRPr="004A243F" w:rsidRDefault="00567C6F" w:rsidP="008A5F2F">
      <w:pPr>
        <w:tabs>
          <w:tab w:val="left" w:pos="1418"/>
        </w:tabs>
        <w:suppressAutoHyphens/>
        <w:spacing w:before="120" w:after="0" w:line="23" w:lineRule="atLeast"/>
        <w:ind w:left="1418" w:hanging="709"/>
        <w:jc w:val="both"/>
        <w:rPr>
          <w:rFonts w:cstheme="minorHAnsi"/>
          <w:color w:val="000000" w:themeColor="text1"/>
          <w:sz w:val="24"/>
        </w:rPr>
      </w:pPr>
      <w:r w:rsidRPr="004652A1">
        <w:rPr>
          <w:rFonts w:cstheme="minorHAnsi"/>
          <w:color w:val="000000" w:themeColor="text1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 w:rsidRPr="004652A1">
        <w:rPr>
          <w:rFonts w:cstheme="minorHAnsi"/>
          <w:color w:val="000000" w:themeColor="text1"/>
          <w:sz w:val="20"/>
          <w:szCs w:val="20"/>
        </w:rPr>
        <w:instrText xml:space="preserve"> FORMCHECKBOX </w:instrText>
      </w:r>
      <w:r w:rsidR="009E04E4">
        <w:rPr>
          <w:rFonts w:cstheme="minorHAnsi"/>
          <w:color w:val="000000" w:themeColor="text1"/>
          <w:sz w:val="20"/>
          <w:szCs w:val="20"/>
        </w:rPr>
      </w:r>
      <w:r w:rsidR="009E04E4">
        <w:rPr>
          <w:rFonts w:cstheme="minorHAnsi"/>
          <w:color w:val="000000" w:themeColor="text1"/>
          <w:sz w:val="20"/>
          <w:szCs w:val="20"/>
        </w:rPr>
        <w:fldChar w:fldCharType="separate"/>
      </w:r>
      <w:r w:rsidRPr="004652A1">
        <w:rPr>
          <w:rFonts w:cstheme="minorHAnsi"/>
          <w:color w:val="000000" w:themeColor="text1"/>
          <w:sz w:val="20"/>
          <w:szCs w:val="20"/>
        </w:rPr>
        <w:fldChar w:fldCharType="end"/>
      </w:r>
      <w:bookmarkEnd w:id="0"/>
      <w:r w:rsidRPr="004652A1">
        <w:rPr>
          <w:rFonts w:cstheme="minorHAnsi"/>
          <w:color w:val="000000" w:themeColor="text1"/>
          <w:sz w:val="20"/>
          <w:szCs w:val="20"/>
        </w:rPr>
        <w:t>*</w:t>
      </w:r>
      <w:r w:rsidR="00671912">
        <w:rPr>
          <w:rFonts w:cstheme="minorHAnsi"/>
          <w:color w:val="000000" w:themeColor="text1"/>
          <w:sz w:val="24"/>
        </w:rPr>
        <w:t>)</w:t>
      </w:r>
      <w:r w:rsidR="00671912">
        <w:rPr>
          <w:rFonts w:cstheme="minorHAnsi"/>
          <w:color w:val="000000" w:themeColor="text1"/>
          <w:sz w:val="24"/>
        </w:rPr>
        <w:tab/>
      </w:r>
      <w:r w:rsidRPr="00671912">
        <w:rPr>
          <w:rFonts w:cstheme="minorHAnsi"/>
          <w:b/>
          <w:color w:val="000000" w:themeColor="text1"/>
          <w:sz w:val="24"/>
        </w:rPr>
        <w:t>mikroprzedsiębiorstwem</w:t>
      </w:r>
      <w:r w:rsidRPr="00EF626C">
        <w:rPr>
          <w:rFonts w:cstheme="minorHAnsi"/>
          <w:color w:val="000000" w:themeColor="text1"/>
          <w:sz w:val="24"/>
        </w:rPr>
        <w:t xml:space="preserve"> (przedsiębiorstwo, któr</w:t>
      </w:r>
      <w:r>
        <w:rPr>
          <w:rFonts w:cstheme="minorHAnsi"/>
          <w:color w:val="000000" w:themeColor="text1"/>
          <w:sz w:val="24"/>
        </w:rPr>
        <w:t>e zatrudnia mniej niż 10 osób i </w:t>
      </w:r>
      <w:r w:rsidRPr="00EF626C">
        <w:rPr>
          <w:rFonts w:cstheme="minorHAnsi"/>
          <w:color w:val="000000" w:themeColor="text1"/>
          <w:sz w:val="24"/>
        </w:rPr>
        <w:t xml:space="preserve">którego roczny obrót lub roczna suma bilansowa nie przekracza 2 milionów </w:t>
      </w:r>
      <w:r>
        <w:rPr>
          <w:rFonts w:cstheme="minorHAnsi"/>
          <w:color w:val="000000" w:themeColor="text1"/>
          <w:sz w:val="24"/>
        </w:rPr>
        <w:t>euro)</w:t>
      </w:r>
      <w:r w:rsidRPr="00EF626C">
        <w:rPr>
          <w:rFonts w:cstheme="minorHAnsi"/>
          <w:color w:val="000000" w:themeColor="text1"/>
          <w:sz w:val="24"/>
        </w:rPr>
        <w:t xml:space="preserve"> </w:t>
      </w:r>
    </w:p>
    <w:p w14:paraId="51E6969B" w14:textId="77777777" w:rsidR="00567C6F" w:rsidRPr="004A243F" w:rsidRDefault="00567C6F" w:rsidP="008A5F2F">
      <w:pPr>
        <w:tabs>
          <w:tab w:val="left" w:pos="567"/>
          <w:tab w:val="left" w:pos="1418"/>
        </w:tabs>
        <w:suppressAutoHyphens/>
        <w:spacing w:before="120" w:after="0" w:line="23" w:lineRule="atLeast"/>
        <w:ind w:left="1418" w:hanging="709"/>
        <w:jc w:val="both"/>
        <w:rPr>
          <w:rFonts w:cstheme="minorHAnsi"/>
          <w:color w:val="000000" w:themeColor="text1"/>
          <w:sz w:val="24"/>
        </w:rPr>
      </w:pPr>
      <w:r w:rsidRPr="004A243F">
        <w:rPr>
          <w:rFonts w:cstheme="minorHAnsi"/>
          <w:color w:val="000000" w:themeColor="text1"/>
          <w:sz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4A243F">
        <w:rPr>
          <w:rFonts w:cstheme="minorHAnsi"/>
          <w:color w:val="000000" w:themeColor="text1"/>
          <w:sz w:val="20"/>
        </w:rPr>
        <w:instrText xml:space="preserve"> FORMCHECKBOX </w:instrText>
      </w:r>
      <w:r w:rsidR="009E04E4">
        <w:rPr>
          <w:rFonts w:cstheme="minorHAnsi"/>
          <w:color w:val="000000" w:themeColor="text1"/>
          <w:sz w:val="20"/>
        </w:rPr>
      </w:r>
      <w:r w:rsidR="009E04E4">
        <w:rPr>
          <w:rFonts w:cstheme="minorHAnsi"/>
          <w:color w:val="000000" w:themeColor="text1"/>
          <w:sz w:val="20"/>
        </w:rPr>
        <w:fldChar w:fldCharType="separate"/>
      </w:r>
      <w:r w:rsidRPr="004A243F">
        <w:rPr>
          <w:rFonts w:cstheme="minorHAnsi"/>
          <w:color w:val="000000" w:themeColor="text1"/>
          <w:sz w:val="20"/>
        </w:rPr>
        <w:fldChar w:fldCharType="end"/>
      </w:r>
      <w:r>
        <w:rPr>
          <w:rFonts w:cstheme="minorHAnsi"/>
          <w:color w:val="000000" w:themeColor="text1"/>
          <w:sz w:val="20"/>
        </w:rPr>
        <w:t> </w:t>
      </w:r>
      <w:r w:rsidRPr="00546CFE">
        <w:rPr>
          <w:rFonts w:cstheme="minorHAnsi"/>
          <w:color w:val="000000" w:themeColor="text1"/>
          <w:sz w:val="24"/>
        </w:rPr>
        <w:t>*)</w:t>
      </w:r>
      <w:r>
        <w:rPr>
          <w:rFonts w:cstheme="minorHAnsi"/>
          <w:color w:val="000000" w:themeColor="text1"/>
          <w:sz w:val="24"/>
        </w:rPr>
        <w:tab/>
      </w:r>
      <w:r w:rsidRPr="00671912">
        <w:rPr>
          <w:rFonts w:cstheme="minorHAnsi"/>
          <w:b/>
          <w:color w:val="000000" w:themeColor="text1"/>
          <w:sz w:val="24"/>
        </w:rPr>
        <w:t>małym przedsiębiorstwem</w:t>
      </w:r>
      <w:r>
        <w:rPr>
          <w:rFonts w:cstheme="minorHAnsi"/>
          <w:color w:val="000000" w:themeColor="text1"/>
          <w:sz w:val="24"/>
        </w:rPr>
        <w:t xml:space="preserve"> (</w:t>
      </w:r>
      <w:r w:rsidRPr="00EF626C">
        <w:rPr>
          <w:rFonts w:cstheme="minorHAnsi"/>
          <w:color w:val="000000" w:themeColor="text1"/>
          <w:sz w:val="24"/>
        </w:rPr>
        <w:t>przedsiębiorstwo, któr</w:t>
      </w:r>
      <w:r>
        <w:rPr>
          <w:rFonts w:cstheme="minorHAnsi"/>
          <w:color w:val="000000" w:themeColor="text1"/>
          <w:sz w:val="24"/>
        </w:rPr>
        <w:t>e zatrudnia mniej niż 50 osób i </w:t>
      </w:r>
      <w:r w:rsidRPr="00EF626C">
        <w:rPr>
          <w:rFonts w:cstheme="minorHAnsi"/>
          <w:color w:val="000000" w:themeColor="text1"/>
          <w:sz w:val="24"/>
        </w:rPr>
        <w:t xml:space="preserve">którego roczny obrót lub roczna suma bilansowa nie przekracza 10 milionów </w:t>
      </w:r>
      <w:r>
        <w:rPr>
          <w:rFonts w:cstheme="minorHAnsi"/>
          <w:color w:val="000000" w:themeColor="text1"/>
          <w:sz w:val="24"/>
        </w:rPr>
        <w:t>euro)</w:t>
      </w:r>
    </w:p>
    <w:p w14:paraId="162CA0B0" w14:textId="08203AB6" w:rsidR="00567C6F" w:rsidRDefault="00567C6F" w:rsidP="008A5F2F">
      <w:pPr>
        <w:tabs>
          <w:tab w:val="left" w:pos="567"/>
          <w:tab w:val="left" w:pos="1418"/>
        </w:tabs>
        <w:suppressAutoHyphens/>
        <w:spacing w:before="120" w:after="0" w:line="23" w:lineRule="atLeast"/>
        <w:ind w:left="1418" w:hanging="709"/>
        <w:jc w:val="both"/>
        <w:rPr>
          <w:rFonts w:cstheme="minorHAnsi"/>
          <w:color w:val="000000" w:themeColor="text1"/>
          <w:sz w:val="24"/>
        </w:rPr>
      </w:pPr>
      <w:r w:rsidRPr="004A243F">
        <w:rPr>
          <w:rFonts w:cstheme="minorHAnsi"/>
          <w:color w:val="000000" w:themeColor="text1"/>
          <w:sz w:val="20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4A243F">
        <w:rPr>
          <w:rFonts w:cstheme="minorHAnsi"/>
          <w:color w:val="000000" w:themeColor="text1"/>
          <w:sz w:val="20"/>
        </w:rPr>
        <w:instrText xml:space="preserve"> FORMCHECKBOX </w:instrText>
      </w:r>
      <w:r w:rsidR="009E04E4">
        <w:rPr>
          <w:rFonts w:cstheme="minorHAnsi"/>
          <w:color w:val="000000" w:themeColor="text1"/>
          <w:sz w:val="20"/>
        </w:rPr>
      </w:r>
      <w:r w:rsidR="009E04E4">
        <w:rPr>
          <w:rFonts w:cstheme="minorHAnsi"/>
          <w:color w:val="000000" w:themeColor="text1"/>
          <w:sz w:val="20"/>
        </w:rPr>
        <w:fldChar w:fldCharType="separate"/>
      </w:r>
      <w:r w:rsidRPr="004A243F">
        <w:rPr>
          <w:rFonts w:cstheme="minorHAnsi"/>
          <w:color w:val="000000" w:themeColor="text1"/>
          <w:sz w:val="20"/>
        </w:rPr>
        <w:fldChar w:fldCharType="end"/>
      </w:r>
      <w:r>
        <w:rPr>
          <w:rFonts w:cstheme="minorHAnsi"/>
          <w:color w:val="000000" w:themeColor="text1"/>
          <w:sz w:val="20"/>
        </w:rPr>
        <w:t> </w:t>
      </w:r>
      <w:r w:rsidRPr="00546CFE">
        <w:rPr>
          <w:rFonts w:cstheme="minorHAnsi"/>
          <w:color w:val="000000" w:themeColor="text1"/>
          <w:sz w:val="24"/>
        </w:rPr>
        <w:t>*)</w:t>
      </w:r>
      <w:r>
        <w:rPr>
          <w:rFonts w:cstheme="minorHAnsi"/>
          <w:color w:val="000000" w:themeColor="text1"/>
          <w:sz w:val="24"/>
        </w:rPr>
        <w:tab/>
      </w:r>
      <w:r w:rsidRPr="00671912">
        <w:rPr>
          <w:rFonts w:cstheme="minorHAnsi"/>
          <w:b/>
          <w:color w:val="000000" w:themeColor="text1"/>
          <w:sz w:val="24"/>
          <w:vertAlign w:val="superscript"/>
        </w:rPr>
        <w:t xml:space="preserve"> </w:t>
      </w:r>
      <w:r w:rsidRPr="00671912">
        <w:rPr>
          <w:rFonts w:cstheme="minorHAnsi"/>
          <w:b/>
          <w:color w:val="000000" w:themeColor="text1"/>
          <w:sz w:val="24"/>
        </w:rPr>
        <w:t>średnim przedsiębiorstwem</w:t>
      </w:r>
      <w:r>
        <w:rPr>
          <w:rFonts w:cstheme="minorHAnsi"/>
          <w:color w:val="000000" w:themeColor="text1"/>
          <w:sz w:val="24"/>
        </w:rPr>
        <w:t xml:space="preserve"> (</w:t>
      </w:r>
      <w:r w:rsidRPr="00EF626C">
        <w:rPr>
          <w:rFonts w:cstheme="minorHAnsi"/>
          <w:color w:val="000000" w:themeColor="text1"/>
          <w:sz w:val="24"/>
        </w:rPr>
        <w:t>przedsiębiorstw</w:t>
      </w:r>
      <w:r>
        <w:rPr>
          <w:rFonts w:cstheme="minorHAnsi"/>
          <w:color w:val="000000" w:themeColor="text1"/>
          <w:sz w:val="24"/>
        </w:rPr>
        <w:t>o, które nie jest</w:t>
      </w:r>
      <w:r w:rsidRPr="00EF626C">
        <w:rPr>
          <w:rFonts w:cstheme="minorHAnsi"/>
          <w:color w:val="000000" w:themeColor="text1"/>
          <w:sz w:val="24"/>
        </w:rPr>
        <w:t xml:space="preserve"> mikroprzedsiębiorstw</w:t>
      </w:r>
      <w:r>
        <w:rPr>
          <w:rFonts w:cstheme="minorHAnsi"/>
          <w:color w:val="000000" w:themeColor="text1"/>
          <w:sz w:val="24"/>
        </w:rPr>
        <w:t>em</w:t>
      </w:r>
      <w:r w:rsidRPr="00EF626C">
        <w:rPr>
          <w:rFonts w:cstheme="minorHAnsi"/>
          <w:color w:val="000000" w:themeColor="text1"/>
          <w:sz w:val="24"/>
        </w:rPr>
        <w:t xml:space="preserve"> ani małym przedsiębiorstw</w:t>
      </w:r>
      <w:r>
        <w:rPr>
          <w:rFonts w:cstheme="minorHAnsi"/>
          <w:color w:val="000000" w:themeColor="text1"/>
          <w:sz w:val="24"/>
        </w:rPr>
        <w:t>em</w:t>
      </w:r>
      <w:r w:rsidRPr="00EF626C">
        <w:rPr>
          <w:rFonts w:cstheme="minorHAnsi"/>
          <w:color w:val="000000" w:themeColor="text1"/>
          <w:sz w:val="24"/>
        </w:rPr>
        <w:t xml:space="preserve"> i które zatrudniają mniej niż 250 osób i których roczny obrót nie przekracza 50 milionów EUR lub roczna suma bilansowa nie przekracza 43 milionów </w:t>
      </w:r>
      <w:r>
        <w:rPr>
          <w:rFonts w:cstheme="minorHAnsi"/>
          <w:color w:val="000000" w:themeColor="text1"/>
          <w:sz w:val="24"/>
        </w:rPr>
        <w:t>euro)</w:t>
      </w:r>
    </w:p>
    <w:p w14:paraId="1EE6828F" w14:textId="77777777" w:rsidR="00671912" w:rsidRPr="00671912" w:rsidRDefault="00671912" w:rsidP="008A5F2F">
      <w:pPr>
        <w:tabs>
          <w:tab w:val="left" w:pos="1560"/>
        </w:tabs>
        <w:suppressAutoHyphens/>
        <w:spacing w:before="120" w:after="0" w:line="23" w:lineRule="atLeast"/>
        <w:ind w:left="1560" w:hanging="851"/>
        <w:jc w:val="both"/>
        <w:rPr>
          <w:rFonts w:ascii="Calibri" w:eastAsia="Calibri" w:hAnsi="Calibri" w:cs="Calibri"/>
          <w:color w:val="000000" w:themeColor="text1"/>
          <w:sz w:val="24"/>
        </w:rPr>
      </w:pPr>
      <w:r w:rsidRPr="00671912">
        <w:rPr>
          <w:rFonts w:ascii="Calibri" w:eastAsia="Calibri" w:hAnsi="Calibri" w:cs="Calibri"/>
          <w:color w:val="000000" w:themeColor="text1"/>
          <w:sz w:val="20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671912">
        <w:rPr>
          <w:rFonts w:ascii="Calibri" w:eastAsia="Calibri" w:hAnsi="Calibri" w:cs="Calibri"/>
          <w:color w:val="000000" w:themeColor="text1"/>
          <w:sz w:val="20"/>
        </w:rPr>
        <w:instrText xml:space="preserve"> FORMCHECKBOX </w:instrText>
      </w:r>
      <w:r w:rsidRPr="00671912">
        <w:rPr>
          <w:rFonts w:ascii="Calibri" w:eastAsia="Calibri" w:hAnsi="Calibri" w:cs="Calibri"/>
          <w:color w:val="000000" w:themeColor="text1"/>
          <w:sz w:val="20"/>
        </w:rPr>
      </w:r>
      <w:r w:rsidRPr="00671912">
        <w:rPr>
          <w:rFonts w:ascii="Calibri" w:eastAsia="Calibri" w:hAnsi="Calibri" w:cs="Calibri"/>
          <w:color w:val="000000" w:themeColor="text1"/>
          <w:sz w:val="20"/>
        </w:rPr>
        <w:fldChar w:fldCharType="separate"/>
      </w:r>
      <w:r w:rsidRPr="00671912">
        <w:rPr>
          <w:rFonts w:ascii="Calibri" w:eastAsia="Calibri" w:hAnsi="Calibri" w:cs="Calibri"/>
          <w:color w:val="000000" w:themeColor="text1"/>
          <w:sz w:val="20"/>
        </w:rPr>
        <w:fldChar w:fldCharType="end"/>
      </w:r>
      <w:r w:rsidRPr="00671912">
        <w:rPr>
          <w:rFonts w:ascii="Calibri" w:eastAsia="Calibri" w:hAnsi="Calibri" w:cs="Calibri"/>
          <w:color w:val="000000" w:themeColor="text1"/>
          <w:sz w:val="20"/>
        </w:rPr>
        <w:t> </w:t>
      </w:r>
      <w:r w:rsidRPr="00671912">
        <w:rPr>
          <w:rFonts w:ascii="Calibri" w:eastAsia="Calibri" w:hAnsi="Calibri" w:cs="Calibri"/>
          <w:color w:val="000000" w:themeColor="text1"/>
          <w:sz w:val="24"/>
        </w:rPr>
        <w:t>*)</w:t>
      </w:r>
      <w:r w:rsidRPr="00671912">
        <w:rPr>
          <w:rFonts w:ascii="Calibri" w:eastAsia="Calibri" w:hAnsi="Calibri" w:cs="Calibri"/>
          <w:color w:val="000000" w:themeColor="text1"/>
          <w:sz w:val="24"/>
        </w:rPr>
        <w:tab/>
      </w:r>
      <w:r w:rsidRPr="00671912">
        <w:rPr>
          <w:rFonts w:ascii="Calibri" w:eastAsia="Calibri" w:hAnsi="Calibri" w:cs="Calibri"/>
          <w:b/>
          <w:color w:val="000000" w:themeColor="text1"/>
          <w:sz w:val="24"/>
        </w:rPr>
        <w:t>jednoosobowa działalność gospodarcza</w:t>
      </w:r>
    </w:p>
    <w:p w14:paraId="0C2B7714" w14:textId="77777777" w:rsidR="00671912" w:rsidRPr="00671912" w:rsidRDefault="00671912" w:rsidP="008A5F2F">
      <w:pPr>
        <w:tabs>
          <w:tab w:val="left" w:pos="1560"/>
        </w:tabs>
        <w:suppressAutoHyphens/>
        <w:spacing w:before="120" w:after="0" w:line="23" w:lineRule="atLeast"/>
        <w:ind w:left="1560" w:hanging="851"/>
        <w:jc w:val="both"/>
        <w:rPr>
          <w:rFonts w:ascii="Calibri" w:eastAsia="Calibri" w:hAnsi="Calibri" w:cs="Calibri"/>
          <w:color w:val="000000" w:themeColor="text1"/>
          <w:sz w:val="24"/>
        </w:rPr>
      </w:pPr>
      <w:r w:rsidRPr="00671912">
        <w:rPr>
          <w:rFonts w:ascii="Calibri" w:eastAsia="Calibri" w:hAnsi="Calibri" w:cs="Calibri"/>
          <w:color w:val="000000" w:themeColor="text1"/>
          <w:sz w:val="20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671912">
        <w:rPr>
          <w:rFonts w:ascii="Calibri" w:eastAsia="Calibri" w:hAnsi="Calibri" w:cs="Calibri"/>
          <w:color w:val="000000" w:themeColor="text1"/>
          <w:sz w:val="20"/>
        </w:rPr>
        <w:instrText xml:space="preserve"> FORMCHECKBOX </w:instrText>
      </w:r>
      <w:r w:rsidRPr="00671912">
        <w:rPr>
          <w:rFonts w:ascii="Calibri" w:eastAsia="Calibri" w:hAnsi="Calibri" w:cs="Calibri"/>
          <w:color w:val="000000" w:themeColor="text1"/>
          <w:sz w:val="20"/>
        </w:rPr>
      </w:r>
      <w:r w:rsidRPr="00671912">
        <w:rPr>
          <w:rFonts w:ascii="Calibri" w:eastAsia="Calibri" w:hAnsi="Calibri" w:cs="Calibri"/>
          <w:color w:val="000000" w:themeColor="text1"/>
          <w:sz w:val="20"/>
        </w:rPr>
        <w:fldChar w:fldCharType="separate"/>
      </w:r>
      <w:r w:rsidRPr="00671912">
        <w:rPr>
          <w:rFonts w:ascii="Calibri" w:eastAsia="Calibri" w:hAnsi="Calibri" w:cs="Calibri"/>
          <w:color w:val="000000" w:themeColor="text1"/>
          <w:sz w:val="20"/>
        </w:rPr>
        <w:fldChar w:fldCharType="end"/>
      </w:r>
      <w:r w:rsidRPr="00671912">
        <w:rPr>
          <w:rFonts w:ascii="Calibri" w:eastAsia="Calibri" w:hAnsi="Calibri" w:cs="Calibri"/>
          <w:color w:val="000000" w:themeColor="text1"/>
          <w:sz w:val="20"/>
        </w:rPr>
        <w:t> </w:t>
      </w:r>
      <w:r w:rsidRPr="00671912">
        <w:rPr>
          <w:rFonts w:ascii="Calibri" w:eastAsia="Calibri" w:hAnsi="Calibri" w:cs="Calibri"/>
          <w:color w:val="000000" w:themeColor="text1"/>
          <w:sz w:val="24"/>
        </w:rPr>
        <w:t>*)</w:t>
      </w:r>
      <w:r w:rsidRPr="00671912">
        <w:rPr>
          <w:rFonts w:ascii="Calibri" w:eastAsia="Calibri" w:hAnsi="Calibri" w:cs="Calibri"/>
          <w:color w:val="000000" w:themeColor="text1"/>
          <w:sz w:val="24"/>
        </w:rPr>
        <w:tab/>
      </w:r>
      <w:r w:rsidRPr="00671912">
        <w:rPr>
          <w:rFonts w:ascii="Calibri" w:eastAsia="Calibri" w:hAnsi="Calibri" w:cs="Calibri"/>
          <w:b/>
          <w:color w:val="000000" w:themeColor="text1"/>
          <w:sz w:val="24"/>
        </w:rPr>
        <w:t>inne.</w:t>
      </w:r>
    </w:p>
    <w:p w14:paraId="006F9981" w14:textId="77777777" w:rsidR="00824F9A" w:rsidRPr="007B4D97" w:rsidRDefault="004D2B10" w:rsidP="008A5F2F">
      <w:pPr>
        <w:pStyle w:val="Akapitzlist"/>
        <w:numPr>
          <w:ilvl w:val="0"/>
          <w:numId w:val="11"/>
        </w:numPr>
        <w:spacing w:before="120" w:after="0" w:line="23" w:lineRule="atLeast"/>
        <w:ind w:hanging="294"/>
        <w:contextualSpacing/>
        <w:jc w:val="both"/>
        <w:rPr>
          <w:rFonts w:asciiTheme="minorHAnsi" w:hAnsiTheme="minorHAnsi" w:cstheme="minorHAnsi"/>
          <w:b/>
          <w:color w:val="000000"/>
          <w:sz w:val="24"/>
          <w:szCs w:val="24"/>
          <w:lang w:val="pl-PL"/>
        </w:rPr>
      </w:pPr>
      <w:r w:rsidRPr="007B4D97">
        <w:rPr>
          <w:rFonts w:asciiTheme="minorHAnsi" w:hAnsiTheme="minorHAnsi" w:cstheme="minorHAnsi"/>
          <w:b/>
          <w:sz w:val="24"/>
          <w:szCs w:val="24"/>
          <w:lang w:val="pl-PL"/>
        </w:rPr>
        <w:t xml:space="preserve">Oświadczamy, że </w:t>
      </w:r>
      <w:r w:rsidRPr="007B4D97">
        <w:rPr>
          <w:rFonts w:asciiTheme="minorHAnsi" w:hAnsiTheme="minorHAnsi" w:cstheme="minorHAnsi"/>
          <w:sz w:val="24"/>
          <w:szCs w:val="24"/>
          <w:lang w:val="pl-PL"/>
        </w:rPr>
        <w:t>wypełniliśmy obowiązki informacyjne przewidziane</w:t>
      </w:r>
      <w:r w:rsidRPr="007B4D97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 w art. 13 rozporządzenia Parlamentu Europ</w:t>
      </w:r>
      <w:r w:rsidR="00824F9A" w:rsidRPr="007B4D97">
        <w:rPr>
          <w:rFonts w:asciiTheme="minorHAnsi" w:hAnsiTheme="minorHAnsi" w:cstheme="minorHAnsi"/>
          <w:color w:val="000000"/>
          <w:sz w:val="24"/>
          <w:szCs w:val="24"/>
          <w:lang w:val="pl-PL"/>
        </w:rPr>
        <w:t>ejskiego i Rady (UE) 2016/679 z </w:t>
      </w:r>
      <w:r w:rsidRPr="007B4D97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dnia 27 kwietnia 2016 r. w sprawie ochrony osób fizycznych w związku z przetwarzaniem danych osobowych i w sprawie swobodnego przepływu takich danych oraz uchylenia dyrektywy 95/46/WE zwanym dalej </w:t>
      </w:r>
      <w:r w:rsidRPr="007B4D97">
        <w:rPr>
          <w:rFonts w:asciiTheme="minorHAnsi" w:hAnsiTheme="minorHAnsi" w:cstheme="minorHAnsi"/>
          <w:b/>
          <w:color w:val="000000"/>
          <w:sz w:val="24"/>
          <w:szCs w:val="24"/>
          <w:lang w:val="pl-PL"/>
        </w:rPr>
        <w:t>„RODO"</w:t>
      </w:r>
      <w:r w:rsidRPr="007B4D97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 - wobec osób fizycznych, </w:t>
      </w:r>
      <w:r w:rsidRPr="007B4D97">
        <w:rPr>
          <w:rFonts w:asciiTheme="minorHAnsi" w:hAnsiTheme="minorHAnsi" w:cstheme="minorHAnsi"/>
          <w:sz w:val="24"/>
          <w:szCs w:val="24"/>
          <w:lang w:val="pl-PL"/>
        </w:rPr>
        <w:t>od których dane osobowe bezpośrednio lub pośrednio pozyskałem</w:t>
      </w:r>
      <w:r w:rsidRPr="007B4D97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 w celu ubiegania się o udzi</w:t>
      </w:r>
      <w:r w:rsidR="004553B5" w:rsidRPr="007B4D97">
        <w:rPr>
          <w:rFonts w:asciiTheme="minorHAnsi" w:hAnsiTheme="minorHAnsi" w:cstheme="minorHAnsi"/>
          <w:color w:val="000000"/>
          <w:sz w:val="24"/>
          <w:szCs w:val="24"/>
          <w:lang w:val="pl-PL"/>
        </w:rPr>
        <w:t>elenie zamówienia publicznego w </w:t>
      </w:r>
      <w:r w:rsidRPr="007B4D97">
        <w:rPr>
          <w:rFonts w:asciiTheme="minorHAnsi" w:hAnsiTheme="minorHAnsi" w:cstheme="minorHAnsi"/>
          <w:color w:val="000000"/>
          <w:sz w:val="24"/>
          <w:szCs w:val="24"/>
          <w:lang w:val="pl-PL"/>
        </w:rPr>
        <w:t>niniejszym postępowaniu.</w:t>
      </w:r>
      <w:r w:rsidR="00824F9A" w:rsidRPr="007B4D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</w:p>
    <w:p w14:paraId="54608DAE" w14:textId="77777777" w:rsidR="00547F85" w:rsidRPr="007B4D97" w:rsidRDefault="00547F85" w:rsidP="008A5F2F">
      <w:pPr>
        <w:pStyle w:val="Nagwek1"/>
        <w:numPr>
          <w:ilvl w:val="0"/>
          <w:numId w:val="11"/>
        </w:numPr>
        <w:tabs>
          <w:tab w:val="clear" w:pos="851"/>
          <w:tab w:val="left" w:pos="1134"/>
        </w:tabs>
        <w:spacing w:before="120" w:line="23" w:lineRule="atLeast"/>
        <w:rPr>
          <w:rFonts w:asciiTheme="minorHAnsi" w:hAnsiTheme="minorHAnsi" w:cstheme="minorHAnsi"/>
          <w:b/>
          <w:color w:val="000000"/>
          <w:szCs w:val="24"/>
        </w:rPr>
      </w:pPr>
      <w:r w:rsidRPr="007B4D97">
        <w:rPr>
          <w:rFonts w:asciiTheme="minorHAnsi" w:hAnsiTheme="minorHAnsi" w:cstheme="minorHAnsi"/>
          <w:b/>
          <w:szCs w:val="24"/>
        </w:rPr>
        <w:t>Do oferty załączamy następujące dokumenty:</w:t>
      </w:r>
    </w:p>
    <w:p w14:paraId="17281F4F" w14:textId="77777777" w:rsidR="00547F85" w:rsidRPr="00CE40E1" w:rsidRDefault="00547F85" w:rsidP="008A5F2F">
      <w:pPr>
        <w:numPr>
          <w:ilvl w:val="0"/>
          <w:numId w:val="2"/>
        </w:numPr>
        <w:tabs>
          <w:tab w:val="left" w:pos="1276"/>
        </w:tabs>
        <w:suppressAutoHyphens/>
        <w:spacing w:before="120" w:after="0" w:line="23" w:lineRule="atLeast"/>
        <w:ind w:left="1276" w:hanging="567"/>
        <w:jc w:val="both"/>
        <w:rPr>
          <w:rFonts w:cstheme="minorHAnsi"/>
          <w:sz w:val="24"/>
        </w:rPr>
      </w:pPr>
      <w:r w:rsidRPr="007B4D97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7945E97F" w14:textId="77777777" w:rsidR="00547F85" w:rsidRPr="00CE40E1" w:rsidRDefault="00547F85" w:rsidP="008A5F2F">
      <w:pPr>
        <w:numPr>
          <w:ilvl w:val="0"/>
          <w:numId w:val="2"/>
        </w:numPr>
        <w:tabs>
          <w:tab w:val="left" w:pos="1276"/>
        </w:tabs>
        <w:suppressAutoHyphens/>
        <w:spacing w:before="120" w:after="0" w:line="23" w:lineRule="atLeast"/>
        <w:ind w:left="1276" w:hanging="567"/>
        <w:jc w:val="both"/>
        <w:rPr>
          <w:rFonts w:cstheme="minorHAnsi"/>
          <w:sz w:val="24"/>
        </w:rPr>
      </w:pPr>
      <w:r w:rsidRPr="00CE40E1">
        <w:rPr>
          <w:rFonts w:cstheme="minorHAnsi"/>
          <w:sz w:val="24"/>
        </w:rPr>
        <w:t>…………………………………………………………………………………………………</w:t>
      </w:r>
    </w:p>
    <w:p w14:paraId="0A1B9823" w14:textId="77777777" w:rsidR="00547F85" w:rsidRPr="00CE40E1" w:rsidRDefault="00547F85" w:rsidP="008A5F2F">
      <w:pPr>
        <w:numPr>
          <w:ilvl w:val="0"/>
          <w:numId w:val="2"/>
        </w:numPr>
        <w:tabs>
          <w:tab w:val="left" w:pos="1276"/>
        </w:tabs>
        <w:suppressAutoHyphens/>
        <w:spacing w:before="120" w:after="0" w:line="23" w:lineRule="atLeast"/>
        <w:ind w:left="1276" w:hanging="567"/>
        <w:jc w:val="both"/>
        <w:rPr>
          <w:rFonts w:cstheme="minorHAnsi"/>
          <w:sz w:val="24"/>
        </w:rPr>
      </w:pPr>
      <w:r w:rsidRPr="00CE40E1">
        <w:rPr>
          <w:rFonts w:cstheme="minorHAnsi"/>
          <w:sz w:val="24"/>
        </w:rPr>
        <w:t>…………………………………………………………………………………………………</w:t>
      </w:r>
    </w:p>
    <w:p w14:paraId="5FA838E0" w14:textId="77777777" w:rsidR="00547F85" w:rsidRDefault="00547F85" w:rsidP="008A5F2F">
      <w:pPr>
        <w:numPr>
          <w:ilvl w:val="0"/>
          <w:numId w:val="2"/>
        </w:numPr>
        <w:tabs>
          <w:tab w:val="left" w:pos="1276"/>
        </w:tabs>
        <w:suppressAutoHyphens/>
        <w:spacing w:before="120" w:after="0" w:line="23" w:lineRule="atLeast"/>
        <w:ind w:left="1276" w:hanging="567"/>
        <w:jc w:val="both"/>
        <w:rPr>
          <w:rFonts w:cstheme="minorHAnsi"/>
          <w:sz w:val="24"/>
        </w:rPr>
      </w:pPr>
      <w:r w:rsidRPr="00CE40E1">
        <w:rPr>
          <w:rFonts w:cstheme="minorHAnsi"/>
          <w:sz w:val="24"/>
        </w:rPr>
        <w:t>…………………………………………………………………………………………………</w:t>
      </w:r>
    </w:p>
    <w:p w14:paraId="539AD220" w14:textId="77777777" w:rsidR="0089338E" w:rsidRPr="00CE40E1" w:rsidRDefault="0089338E" w:rsidP="008A5F2F">
      <w:pPr>
        <w:numPr>
          <w:ilvl w:val="0"/>
          <w:numId w:val="2"/>
        </w:numPr>
        <w:tabs>
          <w:tab w:val="left" w:pos="1276"/>
        </w:tabs>
        <w:suppressAutoHyphens/>
        <w:spacing w:before="120" w:after="0" w:line="23" w:lineRule="atLeast"/>
        <w:ind w:left="1276" w:hanging="567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…………………………………………………………………………………………………</w:t>
      </w:r>
    </w:p>
    <w:p w14:paraId="757BECEA" w14:textId="77777777" w:rsidR="0043726F" w:rsidRPr="00CE40E1" w:rsidRDefault="00C100CD" w:rsidP="008A5F2F">
      <w:pPr>
        <w:suppressAutoHyphens/>
        <w:spacing w:before="120" w:after="0" w:line="23" w:lineRule="atLeast"/>
        <w:ind w:left="992"/>
        <w:jc w:val="both"/>
        <w:rPr>
          <w:rFonts w:cstheme="minorHAnsi"/>
          <w:sz w:val="24"/>
          <w:szCs w:val="24"/>
        </w:rPr>
      </w:pPr>
      <w:r w:rsidRPr="00CE40E1">
        <w:rPr>
          <w:rFonts w:cstheme="minorHAnsi"/>
          <w:sz w:val="24"/>
          <w:szCs w:val="24"/>
        </w:rPr>
        <w:t>Pod groźbą odpowiedzialności karnej oświadczamy, że załączone do oferty dokumenty opisują stan faktyczny i prawny, aktualny na dzień otwarcia ofert (art. 297 k.k.).</w:t>
      </w:r>
    </w:p>
    <w:p w14:paraId="2E3CBE4D" w14:textId="77777777" w:rsidR="006E530E" w:rsidRPr="007B4D97" w:rsidRDefault="006E530E" w:rsidP="008A5F2F">
      <w:pPr>
        <w:pStyle w:val="Akapitzlist"/>
        <w:numPr>
          <w:ilvl w:val="0"/>
          <w:numId w:val="11"/>
        </w:numPr>
        <w:spacing w:before="120" w:after="120" w:line="23" w:lineRule="atLeast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7B4D97">
        <w:rPr>
          <w:rFonts w:asciiTheme="minorHAnsi" w:hAnsiTheme="minorHAnsi" w:cstheme="minorHAnsi"/>
          <w:b/>
          <w:sz w:val="24"/>
          <w:szCs w:val="24"/>
          <w:lang w:val="pl-PL"/>
        </w:rPr>
        <w:t>Dane do kontaktu z Wykonawcą:</w:t>
      </w:r>
    </w:p>
    <w:p w14:paraId="6B5D5C06" w14:textId="77777777" w:rsidR="008708B8" w:rsidRPr="008708B8" w:rsidRDefault="008708B8" w:rsidP="008A5F2F">
      <w:pPr>
        <w:pStyle w:val="Akapitzlist"/>
        <w:widowControl w:val="0"/>
        <w:numPr>
          <w:ilvl w:val="0"/>
          <w:numId w:val="15"/>
        </w:numPr>
        <w:autoSpaceDN w:val="0"/>
        <w:spacing w:before="120" w:after="0" w:line="23" w:lineRule="atLeast"/>
        <w:ind w:left="1134" w:hanging="425"/>
        <w:jc w:val="both"/>
        <w:textAlignment w:val="baseline"/>
        <w:rPr>
          <w:rFonts w:asciiTheme="minorHAnsi" w:hAnsiTheme="minorHAnsi" w:cstheme="minorHAnsi"/>
          <w:color w:val="000000"/>
          <w:kern w:val="3"/>
          <w:sz w:val="24"/>
          <w:lang w:val="pl-PL"/>
        </w:rPr>
      </w:pPr>
      <w:r w:rsidRPr="008708B8">
        <w:rPr>
          <w:rFonts w:asciiTheme="minorHAnsi" w:hAnsiTheme="minorHAnsi" w:cstheme="minorHAnsi"/>
          <w:color w:val="000000"/>
          <w:kern w:val="3"/>
          <w:sz w:val="24"/>
          <w:lang w:val="pl-PL"/>
        </w:rPr>
        <w:t>imię i nazwisko osoby upoważnionej do kontaktu z Zamawiającym:</w:t>
      </w:r>
    </w:p>
    <w:p w14:paraId="77A03A07" w14:textId="77777777" w:rsidR="008708B8" w:rsidRPr="008708B8" w:rsidRDefault="008708B8" w:rsidP="008A5F2F">
      <w:pPr>
        <w:pStyle w:val="Akapitzlist"/>
        <w:widowControl w:val="0"/>
        <w:autoSpaceDN w:val="0"/>
        <w:spacing w:before="120" w:after="0" w:line="23" w:lineRule="atLeast"/>
        <w:ind w:left="1134"/>
        <w:jc w:val="both"/>
        <w:textAlignment w:val="baseline"/>
        <w:rPr>
          <w:rFonts w:asciiTheme="minorHAnsi" w:hAnsiTheme="minorHAnsi" w:cstheme="minorHAnsi"/>
          <w:color w:val="000000"/>
          <w:kern w:val="3"/>
          <w:sz w:val="24"/>
          <w:lang w:val="pl-PL"/>
        </w:rPr>
      </w:pPr>
      <w:r w:rsidRPr="008708B8">
        <w:rPr>
          <w:rFonts w:asciiTheme="minorHAnsi" w:hAnsiTheme="minorHAnsi" w:cstheme="minorHAnsi"/>
          <w:color w:val="000000"/>
          <w:kern w:val="3"/>
          <w:sz w:val="24"/>
          <w:lang w:val="pl-PL"/>
        </w:rPr>
        <w:t>…………………………………………………………………………………………………..............</w:t>
      </w:r>
      <w:r>
        <w:rPr>
          <w:rFonts w:asciiTheme="minorHAnsi" w:hAnsiTheme="minorHAnsi" w:cstheme="minorHAnsi"/>
          <w:color w:val="000000"/>
          <w:kern w:val="3"/>
          <w:sz w:val="24"/>
          <w:lang w:val="pl-PL"/>
        </w:rPr>
        <w:t>......................</w:t>
      </w:r>
    </w:p>
    <w:p w14:paraId="58DF1574" w14:textId="77777777" w:rsidR="008708B8" w:rsidRPr="004553B5" w:rsidRDefault="008708B8" w:rsidP="008A5F2F">
      <w:pPr>
        <w:pStyle w:val="Akapitzlist"/>
        <w:widowControl w:val="0"/>
        <w:numPr>
          <w:ilvl w:val="0"/>
          <w:numId w:val="15"/>
        </w:numPr>
        <w:autoSpaceDN w:val="0"/>
        <w:spacing w:before="120" w:after="0" w:line="23" w:lineRule="atLeast"/>
        <w:ind w:left="1134" w:hanging="425"/>
        <w:jc w:val="both"/>
        <w:textAlignment w:val="baseline"/>
        <w:rPr>
          <w:rFonts w:asciiTheme="minorHAnsi" w:hAnsiTheme="minorHAnsi" w:cstheme="minorHAnsi"/>
          <w:color w:val="000000"/>
          <w:kern w:val="3"/>
          <w:sz w:val="24"/>
          <w:lang w:val="pl-PL"/>
        </w:rPr>
      </w:pPr>
      <w:r w:rsidRPr="004553B5">
        <w:rPr>
          <w:rFonts w:asciiTheme="minorHAnsi" w:hAnsiTheme="minorHAnsi" w:cstheme="minorHAnsi"/>
          <w:color w:val="000000"/>
          <w:kern w:val="3"/>
          <w:sz w:val="24"/>
          <w:lang w:val="pl-PL"/>
        </w:rPr>
        <w:lastRenderedPageBreak/>
        <w:t>numer telefonu:</w:t>
      </w:r>
      <w:r w:rsidR="004553B5">
        <w:rPr>
          <w:rFonts w:asciiTheme="minorHAnsi" w:hAnsiTheme="minorHAnsi" w:cstheme="minorHAnsi"/>
          <w:color w:val="000000"/>
          <w:kern w:val="3"/>
          <w:sz w:val="24"/>
          <w:lang w:val="pl-PL"/>
        </w:rPr>
        <w:t xml:space="preserve"> …………………….</w:t>
      </w:r>
      <w:r w:rsidRPr="004553B5">
        <w:rPr>
          <w:rFonts w:asciiTheme="minorHAnsi" w:hAnsiTheme="minorHAnsi" w:cstheme="minorHAnsi"/>
          <w:color w:val="000000"/>
          <w:kern w:val="3"/>
          <w:sz w:val="24"/>
          <w:lang w:val="pl-PL"/>
        </w:rPr>
        <w:t>……………………………………………………………………………........</w:t>
      </w:r>
    </w:p>
    <w:p w14:paraId="0146E72D" w14:textId="77777777" w:rsidR="008708B8" w:rsidRPr="004553B5" w:rsidRDefault="008708B8" w:rsidP="008A5F2F">
      <w:pPr>
        <w:pStyle w:val="Akapitzlist"/>
        <w:widowControl w:val="0"/>
        <w:numPr>
          <w:ilvl w:val="0"/>
          <w:numId w:val="15"/>
        </w:numPr>
        <w:autoSpaceDN w:val="0"/>
        <w:spacing w:before="120" w:after="0" w:line="23" w:lineRule="atLeast"/>
        <w:ind w:left="1134" w:hanging="425"/>
        <w:jc w:val="both"/>
        <w:textAlignment w:val="baseline"/>
        <w:rPr>
          <w:rFonts w:asciiTheme="minorHAnsi" w:hAnsiTheme="minorHAnsi" w:cstheme="minorHAnsi"/>
          <w:color w:val="000000"/>
          <w:kern w:val="3"/>
          <w:sz w:val="24"/>
          <w:lang w:val="pl-PL"/>
        </w:rPr>
      </w:pPr>
      <w:r w:rsidRPr="008708B8">
        <w:rPr>
          <w:rFonts w:asciiTheme="minorHAnsi" w:hAnsiTheme="minorHAnsi" w:cstheme="minorHAnsi"/>
          <w:color w:val="000000"/>
          <w:kern w:val="3"/>
          <w:sz w:val="24"/>
          <w:lang w:val="pl-PL"/>
        </w:rPr>
        <w:t>adres e-mail:</w:t>
      </w:r>
      <w:r w:rsidR="004553B5">
        <w:rPr>
          <w:rFonts w:asciiTheme="minorHAnsi" w:hAnsiTheme="minorHAnsi" w:cstheme="minorHAnsi"/>
          <w:color w:val="000000"/>
          <w:kern w:val="3"/>
          <w:sz w:val="24"/>
          <w:lang w:val="pl-PL"/>
        </w:rPr>
        <w:t xml:space="preserve"> …………………………………</w:t>
      </w:r>
      <w:r w:rsidRPr="004553B5">
        <w:rPr>
          <w:rFonts w:asciiTheme="minorHAnsi" w:hAnsiTheme="minorHAnsi" w:cstheme="minorHAnsi"/>
          <w:color w:val="000000"/>
          <w:kern w:val="3"/>
          <w:sz w:val="24"/>
          <w:lang w:val="pl-PL"/>
        </w:rPr>
        <w:t>…………………………………………....................................</w:t>
      </w:r>
    </w:p>
    <w:p w14:paraId="181F4945" w14:textId="77777777" w:rsidR="00962CEF" w:rsidRPr="0089338E" w:rsidRDefault="00962CEF" w:rsidP="008A5F2F">
      <w:pPr>
        <w:pStyle w:val="Akapitzlist"/>
        <w:widowControl w:val="0"/>
        <w:autoSpaceDN w:val="0"/>
        <w:spacing w:before="120" w:after="0" w:line="23" w:lineRule="atLeast"/>
        <w:ind w:left="709"/>
        <w:jc w:val="both"/>
        <w:textAlignment w:val="baseline"/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</w:pPr>
      <w:r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>Podany wyżej adres poczty elektronicznej posłuży do prz</w:t>
      </w:r>
      <w:r w:rsidR="00CE40E1"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>ekazywania informacji zarówno w </w:t>
      </w:r>
      <w:r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>niniejszym postępowaniu jak również ws</w:t>
      </w:r>
      <w:r w:rsidR="0017016D"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>zelkich informacji związanych z </w:t>
      </w:r>
      <w:r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>realizacją umowy będącej wynikiem tego postępowania. Dotyczy to rów</w:t>
      </w:r>
      <w:r w:rsidR="004A243F"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>nież przekazywania informacji w </w:t>
      </w:r>
      <w:r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>zak</w:t>
      </w:r>
      <w:r w:rsidR="00203F6B"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>resie naliczania kar umownych w </w:t>
      </w:r>
      <w:r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>przypadku niewykonania lub nienależytego wykonania umowy. Dokumenty przesłane na ww. adres poczty elektronicznej uważa się za doręczone Wykonawcy. Wykonawca zobowiązany jest do niezwłocznego potwierdzenia ich otrzymania.</w:t>
      </w:r>
    </w:p>
    <w:p w14:paraId="034A9E15" w14:textId="77777777" w:rsidR="00962CEF" w:rsidRPr="0089338E" w:rsidRDefault="00962CEF" w:rsidP="008A5F2F">
      <w:pPr>
        <w:pStyle w:val="Akapitzlist"/>
        <w:widowControl w:val="0"/>
        <w:autoSpaceDN w:val="0"/>
        <w:spacing w:after="120" w:line="23" w:lineRule="atLeast"/>
        <w:ind w:left="709"/>
        <w:jc w:val="both"/>
        <w:textAlignment w:val="baseline"/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</w:pPr>
      <w:r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>Za prawidłowe podanie danych teleadresowych o</w:t>
      </w:r>
      <w:r w:rsidR="00CE40E1"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>dpowiada Wykonawca. W związku z </w:t>
      </w:r>
      <w:r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 xml:space="preserve">powyższym Wykonawca ponosi pełną odpowiedzialność za odbieranie na bieżąco przekazywanej poczty drogą elektroniczną na wyżej podany adres. W przypadku </w:t>
      </w:r>
      <w:r w:rsidR="00F5159F"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>zaniechania odbierania poczty w </w:t>
      </w:r>
      <w:r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>ww. sposób Wyk</w:t>
      </w:r>
      <w:r w:rsidR="0017016D"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>onawca ponosi wszelkie skutki z </w:t>
      </w:r>
      <w:r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>tego wynikające, a brak potwierdzenia otrzymania korespondencji nie powoduje przesunięcia terminów wskazanych w</w:t>
      </w:r>
      <w:r w:rsidR="00203F6B"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 xml:space="preserve"> postępowaniu i </w:t>
      </w:r>
      <w:r w:rsidRPr="0089338E">
        <w:rPr>
          <w:rFonts w:asciiTheme="minorHAnsi" w:hAnsiTheme="minorHAnsi" w:cstheme="minorHAnsi"/>
          <w:b/>
          <w:color w:val="000000"/>
          <w:kern w:val="3"/>
          <w:sz w:val="24"/>
          <w:szCs w:val="24"/>
          <w:lang w:val="pl-PL"/>
        </w:rPr>
        <w:t>postanowieniach umowy.</w:t>
      </w:r>
    </w:p>
    <w:p w14:paraId="609F4B94" w14:textId="77777777" w:rsidR="00B80976" w:rsidRPr="00203F6B" w:rsidRDefault="0008758E" w:rsidP="008A5F2F">
      <w:pPr>
        <w:pStyle w:val="Akapitzlist"/>
        <w:widowControl w:val="0"/>
        <w:numPr>
          <w:ilvl w:val="0"/>
          <w:numId w:val="11"/>
        </w:numPr>
        <w:autoSpaceDN w:val="0"/>
        <w:spacing w:before="120" w:after="120" w:line="23" w:lineRule="atLeast"/>
        <w:jc w:val="both"/>
        <w:textAlignment w:val="baseline"/>
        <w:rPr>
          <w:rFonts w:cstheme="minorHAnsi"/>
          <w:color w:val="000000"/>
          <w:kern w:val="3"/>
          <w:sz w:val="24"/>
          <w:lang w:val="pl-PL"/>
        </w:rPr>
      </w:pPr>
      <w:r w:rsidRPr="009E04E4">
        <w:rPr>
          <w:rFonts w:cstheme="minorHAnsi"/>
          <w:b/>
          <w:color w:val="000000"/>
          <w:kern w:val="3"/>
          <w:sz w:val="24"/>
          <w:szCs w:val="24"/>
          <w:lang w:val="pl-PL"/>
        </w:rPr>
        <w:t>Oświadczamy</w:t>
      </w:r>
      <w:r w:rsidRPr="004F2950">
        <w:rPr>
          <w:rFonts w:cstheme="minorHAnsi"/>
          <w:color w:val="000000"/>
          <w:kern w:val="3"/>
          <w:sz w:val="28"/>
          <w:szCs w:val="28"/>
          <w:lang w:val="pl-PL"/>
        </w:rPr>
        <w:t>,</w:t>
      </w:r>
      <w:r w:rsidRPr="00203F6B">
        <w:rPr>
          <w:rFonts w:cstheme="minorHAnsi"/>
          <w:color w:val="000000"/>
          <w:kern w:val="3"/>
          <w:sz w:val="24"/>
          <w:lang w:val="pl-PL"/>
        </w:rPr>
        <w:t xml:space="preserve"> że jako Wykonawcy wspólnie ubiegający się o udzielenie zamówienia będziemy wystawiać Zamawiającemu osobną fakturę VAT</w:t>
      </w:r>
      <w:r w:rsidRPr="00203F6B">
        <w:rPr>
          <w:rFonts w:cstheme="minorHAnsi"/>
          <w:color w:val="000000"/>
          <w:kern w:val="3"/>
          <w:sz w:val="24"/>
          <w:vertAlign w:val="superscript"/>
          <w:lang w:val="pl-PL"/>
        </w:rPr>
        <w:t>*</w:t>
      </w:r>
      <w:r w:rsidR="0065163B" w:rsidRPr="00203F6B">
        <w:rPr>
          <w:rFonts w:cstheme="minorHAnsi"/>
          <w:color w:val="000000"/>
          <w:kern w:val="3"/>
          <w:sz w:val="24"/>
          <w:lang w:val="pl-PL"/>
        </w:rPr>
        <w:t>:</w:t>
      </w:r>
    </w:p>
    <w:p w14:paraId="5A235AF3" w14:textId="77777777" w:rsidR="0008758E" w:rsidRPr="0008758E" w:rsidRDefault="0008758E" w:rsidP="008A5F2F">
      <w:pPr>
        <w:pStyle w:val="Akapitzlist"/>
        <w:widowControl w:val="0"/>
        <w:autoSpaceDN w:val="0"/>
        <w:spacing w:before="120" w:after="120" w:line="23" w:lineRule="atLeast"/>
        <w:ind w:left="1077"/>
        <w:jc w:val="both"/>
        <w:textAlignment w:val="baseline"/>
        <w:rPr>
          <w:rFonts w:asciiTheme="minorHAnsi" w:hAnsiTheme="minorHAnsi" w:cstheme="minorHAnsi"/>
          <w:color w:val="000000"/>
          <w:kern w:val="3"/>
          <w:sz w:val="28"/>
          <w:szCs w:val="28"/>
          <w:lang w:val="pl-PL"/>
        </w:rPr>
      </w:pPr>
      <w:r w:rsidRPr="0008758E">
        <w:rPr>
          <w:rFonts w:asciiTheme="minorHAnsi" w:hAnsiTheme="minorHAnsi" w:cstheme="minorHAnsi"/>
          <w:color w:val="000000"/>
          <w:kern w:val="3"/>
          <w:sz w:val="28"/>
          <w:szCs w:val="28"/>
          <w:lang w:val="pl-PL"/>
        </w:rPr>
        <w:sym w:font="Wingdings" w:char="F0A8"/>
      </w:r>
      <w:r w:rsidRPr="0008758E">
        <w:rPr>
          <w:rFonts w:asciiTheme="minorHAnsi" w:hAnsiTheme="minorHAnsi" w:cstheme="minorHAnsi"/>
          <w:color w:val="000000"/>
          <w:kern w:val="3"/>
          <w:sz w:val="28"/>
          <w:szCs w:val="28"/>
          <w:lang w:val="pl-PL"/>
        </w:rPr>
        <w:t xml:space="preserve"> TAK</w:t>
      </w:r>
    </w:p>
    <w:p w14:paraId="1964FDD6" w14:textId="77777777" w:rsidR="0065163B" w:rsidRPr="0008758E" w:rsidRDefault="0008758E" w:rsidP="008A5F2F">
      <w:pPr>
        <w:pStyle w:val="Akapitzlist"/>
        <w:widowControl w:val="0"/>
        <w:autoSpaceDN w:val="0"/>
        <w:spacing w:before="120" w:after="120" w:line="23" w:lineRule="atLeast"/>
        <w:ind w:left="1077"/>
        <w:jc w:val="both"/>
        <w:textAlignment w:val="baseline"/>
        <w:rPr>
          <w:rFonts w:asciiTheme="minorHAnsi" w:hAnsiTheme="minorHAnsi" w:cstheme="minorHAnsi"/>
          <w:color w:val="000000"/>
          <w:kern w:val="3"/>
          <w:sz w:val="28"/>
          <w:szCs w:val="28"/>
          <w:lang w:val="pl-PL"/>
        </w:rPr>
      </w:pPr>
      <w:r w:rsidRPr="0008758E">
        <w:rPr>
          <w:rFonts w:asciiTheme="minorHAnsi" w:hAnsiTheme="minorHAnsi" w:cstheme="minorHAnsi"/>
          <w:color w:val="000000"/>
          <w:kern w:val="3"/>
          <w:sz w:val="28"/>
          <w:szCs w:val="28"/>
          <w:lang w:val="pl-PL"/>
        </w:rPr>
        <w:sym w:font="Wingdings" w:char="F0A8"/>
      </w:r>
      <w:r w:rsidRPr="0008758E">
        <w:rPr>
          <w:rFonts w:asciiTheme="minorHAnsi" w:hAnsiTheme="minorHAnsi" w:cstheme="minorHAnsi"/>
          <w:color w:val="000000"/>
          <w:kern w:val="3"/>
          <w:sz w:val="28"/>
          <w:szCs w:val="28"/>
          <w:lang w:val="pl-PL"/>
        </w:rPr>
        <w:t xml:space="preserve"> NIE</w:t>
      </w:r>
    </w:p>
    <w:p w14:paraId="526AC140" w14:textId="77777777" w:rsidR="00645309" w:rsidRPr="009E04E4" w:rsidRDefault="00645309" w:rsidP="008A5F2F">
      <w:pPr>
        <w:numPr>
          <w:ilvl w:val="0"/>
          <w:numId w:val="17"/>
        </w:numPr>
        <w:tabs>
          <w:tab w:val="clear" w:pos="227"/>
          <w:tab w:val="num" w:pos="709"/>
        </w:tabs>
        <w:suppressAutoHyphens/>
        <w:spacing w:before="120" w:after="0" w:line="23" w:lineRule="atLeast"/>
        <w:ind w:left="709" w:hanging="425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bookmarkStart w:id="1" w:name="_GoBack"/>
      <w:r w:rsidRPr="009E04E4">
        <w:rPr>
          <w:rFonts w:eastAsia="Times New Roman" w:cstheme="minorHAnsi"/>
          <w:b/>
          <w:sz w:val="24"/>
          <w:szCs w:val="24"/>
          <w:lang w:eastAsia="pl-PL"/>
        </w:rPr>
        <w:t>Podpisanie umowy:</w:t>
      </w:r>
      <w:bookmarkEnd w:id="1"/>
    </w:p>
    <w:p w14:paraId="64848B2A" w14:textId="77777777" w:rsidR="00645309" w:rsidRPr="004553B5" w:rsidRDefault="00645309" w:rsidP="008A5F2F">
      <w:pPr>
        <w:tabs>
          <w:tab w:val="num" w:pos="709"/>
        </w:tabs>
        <w:suppressAutoHyphens/>
        <w:spacing w:before="120" w:after="240" w:line="23" w:lineRule="atLeast"/>
        <w:ind w:left="709"/>
        <w:rPr>
          <w:rFonts w:eastAsia="Times New Roman" w:cstheme="minorHAnsi"/>
          <w:sz w:val="24"/>
          <w:szCs w:val="24"/>
          <w:lang w:eastAsia="pl-PL"/>
        </w:rPr>
      </w:pPr>
      <w:r w:rsidRPr="004553B5">
        <w:rPr>
          <w:rFonts w:eastAsia="Times New Roman" w:cstheme="minorHAnsi"/>
          <w:sz w:val="24"/>
          <w:szCs w:val="24"/>
          <w:lang w:eastAsia="pl-PL"/>
        </w:rPr>
        <w:t>Oświadczamy, że w przypadku wyboru naszej oferty jako najkorzystniejszej w danej części lub częściach, umowy zostaną przez nas zawarte:</w:t>
      </w:r>
    </w:p>
    <w:p w14:paraId="4BDBBF12" w14:textId="77777777" w:rsidR="00645309" w:rsidRPr="004553B5" w:rsidRDefault="00645309" w:rsidP="008A5F2F">
      <w:pPr>
        <w:tabs>
          <w:tab w:val="num" w:pos="1276"/>
        </w:tabs>
        <w:suppressAutoHyphens/>
        <w:spacing w:after="120" w:line="23" w:lineRule="atLeast"/>
        <w:ind w:left="1276" w:hanging="567"/>
        <w:jc w:val="both"/>
        <w:rPr>
          <w:rFonts w:eastAsia="Calibri" w:cstheme="minorHAnsi"/>
          <w:sz w:val="24"/>
          <w:szCs w:val="24"/>
          <w:lang w:eastAsia="ar-SA"/>
        </w:rPr>
      </w:pPr>
      <w:r w:rsidRPr="004553B5">
        <w:rPr>
          <w:rFonts w:eastAsia="Calibri" w:cstheme="minorHAnsi"/>
          <w:sz w:val="24"/>
          <w:szCs w:val="24"/>
          <w:lang w:eastAsia="ar-SA"/>
        </w:rPr>
        <w:sym w:font="Wingdings" w:char="F0A8"/>
      </w:r>
      <w:r w:rsidRPr="004553B5">
        <w:rPr>
          <w:rFonts w:eastAsia="Calibri" w:cstheme="minorHAnsi"/>
          <w:sz w:val="24"/>
          <w:szCs w:val="24"/>
          <w:vertAlign w:val="superscript"/>
          <w:lang w:eastAsia="ar-SA"/>
        </w:rPr>
        <w:t xml:space="preserve">*) </w:t>
      </w:r>
      <w:r w:rsidRPr="004553B5">
        <w:rPr>
          <w:rFonts w:eastAsia="Calibri" w:cstheme="minorHAnsi"/>
          <w:sz w:val="24"/>
          <w:szCs w:val="24"/>
          <w:lang w:eastAsia="ar-SA"/>
        </w:rPr>
        <w:t xml:space="preserve"> w postaci elektronicznej (kwalifikowany podpis elektroniczny)</w:t>
      </w:r>
    </w:p>
    <w:p w14:paraId="483DF632" w14:textId="77777777" w:rsidR="00645309" w:rsidRPr="00645309" w:rsidRDefault="00645309" w:rsidP="008A5F2F">
      <w:pPr>
        <w:tabs>
          <w:tab w:val="num" w:pos="1276"/>
        </w:tabs>
        <w:suppressAutoHyphens/>
        <w:spacing w:after="360" w:line="23" w:lineRule="atLeast"/>
        <w:ind w:left="1276" w:hanging="567"/>
        <w:jc w:val="both"/>
        <w:rPr>
          <w:rFonts w:eastAsia="Calibri" w:cstheme="minorHAnsi"/>
          <w:sz w:val="24"/>
          <w:szCs w:val="24"/>
          <w:lang w:eastAsia="ar-SA"/>
        </w:rPr>
      </w:pPr>
      <w:r w:rsidRPr="004553B5">
        <w:rPr>
          <w:rFonts w:eastAsia="Calibri" w:cstheme="minorHAnsi"/>
          <w:sz w:val="24"/>
          <w:szCs w:val="24"/>
          <w:lang w:eastAsia="ar-SA"/>
        </w:rPr>
        <w:sym w:font="Wingdings" w:char="F0A8"/>
      </w:r>
      <w:r w:rsidRPr="004553B5">
        <w:rPr>
          <w:rFonts w:eastAsia="Calibri" w:cstheme="minorHAnsi"/>
          <w:sz w:val="24"/>
          <w:szCs w:val="24"/>
          <w:vertAlign w:val="superscript"/>
          <w:lang w:eastAsia="ar-SA"/>
        </w:rPr>
        <w:t xml:space="preserve">*) </w:t>
      </w:r>
      <w:r w:rsidRPr="004553B5">
        <w:rPr>
          <w:rFonts w:eastAsia="Calibri" w:cstheme="minorHAnsi"/>
          <w:sz w:val="24"/>
          <w:szCs w:val="24"/>
          <w:lang w:eastAsia="ar-SA"/>
        </w:rPr>
        <w:t xml:space="preserve"> w formie papierowej.</w:t>
      </w:r>
    </w:p>
    <w:p w14:paraId="0C1AC225" w14:textId="64BA9777" w:rsidR="00203F6B" w:rsidRPr="00203F6B" w:rsidRDefault="00203F6B" w:rsidP="0089338E">
      <w:pPr>
        <w:suppressAutoHyphens/>
        <w:spacing w:after="360" w:line="271" w:lineRule="auto"/>
        <w:ind w:left="4956" w:hanging="4956"/>
        <w:jc w:val="center"/>
        <w:rPr>
          <w:rFonts w:ascii="Calibri" w:eastAsia="Times New Roman" w:hAnsi="Calibri" w:cs="Calibri"/>
          <w:i/>
          <w:vanish/>
          <w:sz w:val="20"/>
          <w:szCs w:val="20"/>
          <w:lang w:eastAsia="pl-PL"/>
        </w:rPr>
      </w:pPr>
      <w:r>
        <w:rPr>
          <w:rFonts w:ascii="Calibri" w:eastAsia="Times New Roman" w:hAnsi="Calibri" w:cs="Calibri"/>
          <w:lang w:eastAsia="pl-PL"/>
        </w:rPr>
        <w:t>………………</w:t>
      </w:r>
      <w:r w:rsidR="0089338E">
        <w:rPr>
          <w:rFonts w:ascii="Calibri" w:eastAsia="Times New Roman" w:hAnsi="Calibri" w:cs="Calibri"/>
          <w:lang w:eastAsia="pl-PL"/>
        </w:rPr>
        <w:t>…….</w:t>
      </w:r>
      <w:r>
        <w:rPr>
          <w:rFonts w:ascii="Calibri" w:eastAsia="Times New Roman" w:hAnsi="Calibri" w:cs="Calibri"/>
          <w:lang w:eastAsia="pl-PL"/>
        </w:rPr>
        <w:t xml:space="preserve">……., dnia ………....… -  </w:t>
      </w:r>
      <w:r w:rsidR="008A5F2F">
        <w:rPr>
          <w:rFonts w:ascii="Calibri" w:eastAsia="Times New Roman" w:hAnsi="Calibri" w:cs="Calibri"/>
          <w:lang w:eastAsia="pl-PL"/>
        </w:rPr>
        <w:t>2026</w:t>
      </w:r>
      <w:r w:rsidRPr="00203F6B">
        <w:rPr>
          <w:rFonts w:ascii="Calibri" w:eastAsia="Times New Roman" w:hAnsi="Calibri" w:cs="Calibri"/>
          <w:lang w:eastAsia="pl-PL"/>
        </w:rPr>
        <w:t xml:space="preserve"> r.</w:t>
      </w:r>
      <w:r>
        <w:rPr>
          <w:rFonts w:ascii="Calibri" w:eastAsia="Times New Roman" w:hAnsi="Calibri" w:cs="Calibri"/>
          <w:lang w:eastAsia="pl-PL"/>
        </w:rPr>
        <w:tab/>
      </w:r>
      <w:r w:rsidRPr="00203F6B">
        <w:rPr>
          <w:rFonts w:ascii="Calibri" w:eastAsia="Times New Roman" w:hAnsi="Calibri" w:cs="Calibri"/>
          <w:i/>
          <w:sz w:val="20"/>
          <w:szCs w:val="20"/>
          <w:lang w:eastAsia="pl-PL"/>
        </w:rPr>
        <w:t>Dokument należy złożyć w postaci dokumentu  elektronicznego</w:t>
      </w:r>
      <w:r w:rsidRPr="0089338E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</w:t>
      </w:r>
      <w:r w:rsidR="0089338E" w:rsidRPr="0089338E">
        <w:rPr>
          <w:rFonts w:ascii="Calibri" w:eastAsia="Times New Roman" w:hAnsi="Calibri" w:cs="Calibri"/>
          <w:i/>
          <w:sz w:val="20"/>
          <w:szCs w:val="20"/>
          <w:lang w:eastAsia="pl-PL"/>
        </w:rPr>
        <w:t>i </w:t>
      </w:r>
      <w:r w:rsidRPr="00203F6B">
        <w:rPr>
          <w:rFonts w:ascii="Calibri" w:eastAsia="Times New Roman" w:hAnsi="Calibri" w:cs="Calibri"/>
          <w:i/>
          <w:sz w:val="20"/>
          <w:szCs w:val="20"/>
          <w:lang w:eastAsia="pl-PL"/>
        </w:rPr>
        <w:t>podpisać kwalifikowanym podpisem elektronicznym,</w:t>
      </w:r>
      <w:r w:rsidRPr="0089338E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</w:t>
      </w:r>
      <w:r w:rsidRPr="00203F6B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bądź podpisem zaufanym lub </w:t>
      </w:r>
      <w:r w:rsidR="0089338E">
        <w:rPr>
          <w:rFonts w:ascii="Calibri" w:eastAsia="Times New Roman" w:hAnsi="Calibri" w:cs="Calibri"/>
          <w:i/>
          <w:sz w:val="20"/>
          <w:szCs w:val="20"/>
          <w:lang w:eastAsia="pl-PL"/>
        </w:rPr>
        <w:br/>
        <w:t xml:space="preserve">podpisem </w:t>
      </w:r>
      <w:r w:rsidRPr="00203F6B">
        <w:rPr>
          <w:rFonts w:ascii="Calibri" w:eastAsia="Times New Roman" w:hAnsi="Calibri" w:cs="Calibri"/>
          <w:i/>
          <w:sz w:val="20"/>
          <w:szCs w:val="20"/>
          <w:lang w:eastAsia="pl-PL"/>
        </w:rPr>
        <w:t>osobistym przez osoby uprawnione do reprezentowania Wykonawcy</w:t>
      </w:r>
    </w:p>
    <w:p w14:paraId="7996C115" w14:textId="77777777" w:rsidR="00547F85" w:rsidRPr="005269B3" w:rsidRDefault="00547F85" w:rsidP="005269B3">
      <w:pPr>
        <w:spacing w:after="0" w:line="276" w:lineRule="auto"/>
        <w:jc w:val="both"/>
        <w:rPr>
          <w:rFonts w:cstheme="minorHAnsi"/>
          <w:sz w:val="18"/>
          <w:szCs w:val="18"/>
        </w:rPr>
      </w:pPr>
      <w:r w:rsidRPr="005269B3">
        <w:rPr>
          <w:rFonts w:cstheme="minorHAnsi"/>
          <w:sz w:val="18"/>
          <w:szCs w:val="18"/>
        </w:rPr>
        <w:t>*) zaznaczyć właściwe</w:t>
      </w:r>
    </w:p>
    <w:p w14:paraId="277A32F3" w14:textId="77777777" w:rsidR="00547F85" w:rsidRPr="005269B3" w:rsidRDefault="00547F85" w:rsidP="005269B3">
      <w:pPr>
        <w:spacing w:after="0" w:line="276" w:lineRule="auto"/>
        <w:jc w:val="both"/>
        <w:rPr>
          <w:rFonts w:cstheme="minorHAnsi"/>
          <w:sz w:val="18"/>
          <w:szCs w:val="18"/>
        </w:rPr>
      </w:pPr>
      <w:r w:rsidRPr="005269B3">
        <w:rPr>
          <w:rFonts w:cstheme="minorHAnsi"/>
          <w:sz w:val="18"/>
          <w:szCs w:val="18"/>
        </w:rPr>
        <w:t>**) wpisać zakres</w:t>
      </w:r>
    </w:p>
    <w:p w14:paraId="1601528C" w14:textId="77777777" w:rsidR="00CA47D6" w:rsidRPr="005269B3" w:rsidRDefault="00F93E3C" w:rsidP="00F76573">
      <w:pPr>
        <w:spacing w:after="0" w:line="276" w:lineRule="auto"/>
        <w:jc w:val="both"/>
        <w:rPr>
          <w:rFonts w:cstheme="minorHAnsi"/>
          <w:sz w:val="18"/>
          <w:szCs w:val="18"/>
        </w:rPr>
      </w:pPr>
      <w:r w:rsidRPr="005269B3">
        <w:rPr>
          <w:rFonts w:cstheme="minorHAnsi"/>
          <w:sz w:val="18"/>
          <w:szCs w:val="18"/>
        </w:rPr>
        <w:t>***) niepotrzebne skreślić</w:t>
      </w:r>
    </w:p>
    <w:sectPr w:rsidR="00CA47D6" w:rsidRPr="005269B3" w:rsidSect="00F76573">
      <w:footerReference w:type="default" r:id="rId8"/>
      <w:pgSz w:w="11906" w:h="16838"/>
      <w:pgMar w:top="1418" w:right="1134" w:bottom="1276" w:left="1276" w:header="709" w:footer="462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9D60C8" w16cex:dateUtc="2024-03-14T10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6BA2613" w16cid:durableId="299D60C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3A5681" w14:textId="77777777" w:rsidR="009B65A2" w:rsidRDefault="009B65A2">
      <w:pPr>
        <w:spacing w:after="0" w:line="240" w:lineRule="auto"/>
      </w:pPr>
      <w:r>
        <w:separator/>
      </w:r>
    </w:p>
  </w:endnote>
  <w:endnote w:type="continuationSeparator" w:id="0">
    <w:p w14:paraId="448537BF" w14:textId="77777777" w:rsidR="009B65A2" w:rsidRDefault="009B6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altName w:val="Courier New"/>
    <w:charset w:val="EE"/>
    <w:family w:val="roman"/>
    <w:pitch w:val="variable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6FA60" w14:textId="654055F7" w:rsidR="005606E1" w:rsidRPr="005606E1" w:rsidRDefault="00671912" w:rsidP="005606E1">
    <w:pPr>
      <w:pStyle w:val="Stopka"/>
      <w:tabs>
        <w:tab w:val="right" w:pos="8222"/>
      </w:tabs>
      <w:rPr>
        <w:rFonts w:cstheme="minorHAnsi"/>
        <w:b/>
        <w:bCs/>
        <w:szCs w:val="18"/>
      </w:rPr>
    </w:pPr>
    <w:r>
      <w:rPr>
        <w:rFonts w:cstheme="minorHAnsi"/>
        <w:b/>
        <w:bCs/>
        <w:iCs/>
        <w:szCs w:val="18"/>
      </w:rPr>
      <w:t>2401-ILZ</w:t>
    </w:r>
    <w:r w:rsidR="00F76573">
      <w:rPr>
        <w:rFonts w:cstheme="minorHAnsi"/>
        <w:b/>
        <w:bCs/>
        <w:iCs/>
        <w:szCs w:val="18"/>
      </w:rPr>
      <w:t>.260.</w:t>
    </w:r>
    <w:r>
      <w:rPr>
        <w:rFonts w:cstheme="minorHAnsi"/>
        <w:b/>
        <w:bCs/>
        <w:iCs/>
        <w:szCs w:val="18"/>
      </w:rPr>
      <w:t>8</w:t>
    </w:r>
    <w:r w:rsidR="00F76573">
      <w:rPr>
        <w:rFonts w:cstheme="minorHAnsi"/>
        <w:b/>
        <w:bCs/>
        <w:iCs/>
        <w:szCs w:val="18"/>
      </w:rPr>
      <w:t>.2.202</w:t>
    </w:r>
    <w:r>
      <w:rPr>
        <w:rFonts w:cstheme="minorHAnsi"/>
        <w:b/>
        <w:bCs/>
        <w:iCs/>
        <w:szCs w:val="18"/>
      </w:rPr>
      <w:t>6</w:t>
    </w:r>
    <w:r w:rsidR="00F76573">
      <w:rPr>
        <w:rFonts w:cstheme="minorHAnsi"/>
        <w:b/>
        <w:bCs/>
        <w:iCs/>
        <w:szCs w:val="18"/>
      </w:rPr>
      <w:t xml:space="preserve"> - </w:t>
    </w:r>
    <w:r w:rsidR="005606E1" w:rsidRPr="005606E1">
      <w:rPr>
        <w:rFonts w:cstheme="minorHAnsi"/>
        <w:b/>
        <w:bCs/>
        <w:iCs/>
        <w:szCs w:val="18"/>
      </w:rPr>
      <w:t>Załącznik nr 2 do SWZ</w:t>
    </w:r>
  </w:p>
  <w:p w14:paraId="38BFFCE2" w14:textId="7F08C7D1" w:rsidR="003631B4" w:rsidRPr="005606E1" w:rsidRDefault="003631B4" w:rsidP="005606E1">
    <w:pPr>
      <w:pStyle w:val="Stopka"/>
      <w:tabs>
        <w:tab w:val="clear" w:pos="9072"/>
        <w:tab w:val="right" w:pos="8222"/>
      </w:tabs>
      <w:jc w:val="right"/>
      <w:rPr>
        <w:rFonts w:asciiTheme="minorHAnsi" w:hAnsiTheme="minorHAnsi" w:cstheme="minorHAnsi"/>
        <w:sz w:val="18"/>
        <w:szCs w:val="18"/>
        <w:lang w:val="fr-FR"/>
      </w:rPr>
    </w:pPr>
    <w:r w:rsidRPr="00486218">
      <w:rPr>
        <w:rFonts w:asciiTheme="minorHAnsi" w:hAnsiTheme="minorHAnsi" w:cstheme="minorHAnsi"/>
        <w:b/>
        <w:bCs/>
        <w:sz w:val="22"/>
        <w:szCs w:val="18"/>
      </w:rPr>
      <w:fldChar w:fldCharType="begin"/>
    </w:r>
    <w:r w:rsidRPr="00486218">
      <w:rPr>
        <w:rFonts w:asciiTheme="minorHAnsi" w:hAnsiTheme="minorHAnsi" w:cstheme="minorHAnsi"/>
        <w:b/>
        <w:bCs/>
        <w:sz w:val="22"/>
        <w:szCs w:val="18"/>
        <w:lang w:val="fr-FR"/>
      </w:rPr>
      <w:instrText>PAGE  \* Arabic  \* MERGEFORMAT</w:instrText>
    </w:r>
    <w:r w:rsidRPr="00486218">
      <w:rPr>
        <w:rFonts w:asciiTheme="minorHAnsi" w:hAnsiTheme="minorHAnsi" w:cstheme="minorHAnsi"/>
        <w:b/>
        <w:bCs/>
        <w:sz w:val="22"/>
        <w:szCs w:val="18"/>
      </w:rPr>
      <w:fldChar w:fldCharType="separate"/>
    </w:r>
    <w:r w:rsidR="009E04E4">
      <w:rPr>
        <w:rFonts w:asciiTheme="minorHAnsi" w:hAnsiTheme="minorHAnsi" w:cstheme="minorHAnsi"/>
        <w:b/>
        <w:bCs/>
        <w:noProof/>
        <w:sz w:val="22"/>
        <w:szCs w:val="18"/>
        <w:lang w:val="fr-FR"/>
      </w:rPr>
      <w:t>2</w:t>
    </w:r>
    <w:r w:rsidRPr="00486218">
      <w:rPr>
        <w:rFonts w:asciiTheme="minorHAnsi" w:hAnsiTheme="minorHAnsi" w:cstheme="minorHAnsi"/>
        <w:b/>
        <w:bCs/>
        <w:sz w:val="22"/>
        <w:szCs w:val="18"/>
      </w:rPr>
      <w:fldChar w:fldCharType="end"/>
    </w:r>
    <w:r w:rsidRPr="00486218">
      <w:rPr>
        <w:rFonts w:asciiTheme="minorHAnsi" w:hAnsiTheme="minorHAnsi" w:cstheme="minorHAnsi"/>
        <w:szCs w:val="18"/>
        <w:lang w:val="fr-FR"/>
      </w:rPr>
      <w:t>/</w:t>
    </w:r>
    <w:r w:rsidRPr="00486218">
      <w:rPr>
        <w:rFonts w:asciiTheme="minorHAnsi" w:hAnsiTheme="minorHAnsi" w:cstheme="minorHAnsi"/>
        <w:sz w:val="18"/>
        <w:szCs w:val="18"/>
      </w:rPr>
      <w:fldChar w:fldCharType="begin"/>
    </w:r>
    <w:r w:rsidRPr="00486218">
      <w:rPr>
        <w:rFonts w:asciiTheme="minorHAnsi" w:hAnsiTheme="minorHAnsi" w:cstheme="minorHAnsi"/>
        <w:sz w:val="18"/>
        <w:szCs w:val="18"/>
      </w:rPr>
      <w:instrText>NUMPAGES  \* Arabic  \* MERGEFORMAT</w:instrText>
    </w:r>
    <w:r w:rsidRPr="00486218">
      <w:rPr>
        <w:rFonts w:asciiTheme="minorHAnsi" w:hAnsiTheme="minorHAnsi" w:cstheme="minorHAnsi"/>
        <w:sz w:val="18"/>
        <w:szCs w:val="18"/>
      </w:rPr>
      <w:fldChar w:fldCharType="separate"/>
    </w:r>
    <w:r w:rsidR="009E04E4" w:rsidRPr="009E04E4">
      <w:rPr>
        <w:rFonts w:asciiTheme="minorHAnsi" w:hAnsiTheme="minorHAnsi" w:cstheme="minorHAnsi"/>
        <w:b/>
        <w:bCs/>
        <w:noProof/>
        <w:sz w:val="18"/>
        <w:szCs w:val="18"/>
        <w:lang w:val="fr-FR"/>
      </w:rPr>
      <w:t>5</w:t>
    </w:r>
    <w:r w:rsidRPr="00486218">
      <w:rPr>
        <w:rFonts w:asciiTheme="minorHAnsi" w:hAnsiTheme="minorHAnsi" w:cstheme="minorHAnsi"/>
        <w:b/>
        <w:bCs/>
        <w:noProof/>
        <w:sz w:val="18"/>
        <w:szCs w:val="18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B45AF6" w14:textId="77777777" w:rsidR="009B65A2" w:rsidRDefault="009B65A2">
      <w:pPr>
        <w:spacing w:after="0" w:line="240" w:lineRule="auto"/>
      </w:pPr>
      <w:r>
        <w:separator/>
      </w:r>
    </w:p>
  </w:footnote>
  <w:footnote w:type="continuationSeparator" w:id="0">
    <w:p w14:paraId="7849262B" w14:textId="77777777" w:rsidR="009B65A2" w:rsidRDefault="009B65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D0DC0882"/>
    <w:lvl w:ilvl="0">
      <w:start w:val="11"/>
      <w:numFmt w:val="upperRoman"/>
      <w:pStyle w:val="Nagwek1"/>
      <w:lvlText w:val="%1."/>
      <w:lvlJc w:val="left"/>
      <w:pPr>
        <w:tabs>
          <w:tab w:val="num" w:pos="0"/>
        </w:tabs>
        <w:ind w:left="432" w:hanging="432"/>
      </w:pPr>
      <w:rPr>
        <w:rFonts w:hint="default"/>
        <w:b/>
      </w:r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Symbol" w:hAnsi="Symbol" w:cs="OpenSymbol"/>
        <w:sz w:val="24"/>
        <w:szCs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OpenSymbol"/>
      </w:rPr>
    </w:lvl>
  </w:abstractNum>
  <w:abstractNum w:abstractNumId="3" w15:restartNumberingAfterBreak="0">
    <w:nsid w:val="00000009"/>
    <w:multiLevelType w:val="multi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color w:val="000000"/>
        <w:sz w:val="24"/>
        <w:szCs w:val="24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Cs/>
        <w:sz w:val="24"/>
        <w:szCs w:val="24"/>
      </w:r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bCs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A"/>
    <w:multiLevelType w:val="singleLevel"/>
    <w:tmpl w:val="6E229AAE"/>
    <w:name w:val="WW8Num1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  <w:color w:val="auto"/>
      </w:rPr>
    </w:lvl>
  </w:abstractNum>
  <w:abstractNum w:abstractNumId="5" w15:restartNumberingAfterBreak="0">
    <w:nsid w:val="0000000C"/>
    <w:multiLevelType w:val="multilevel"/>
    <w:tmpl w:val="47D0537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000000D"/>
    <w:multiLevelType w:val="multilevel"/>
    <w:tmpl w:val="52866F82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4"/>
        <w:szCs w:val="24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E"/>
    <w:multiLevelType w:val="multilevel"/>
    <w:tmpl w:val="72C08A10"/>
    <w:name w:val="WW8Num16"/>
    <w:lvl w:ilvl="0">
      <w:start w:val="15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73" w:hanging="480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06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99" w:hanging="720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052" w:hanging="1080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045" w:hanging="1080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398" w:hanging="144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391" w:hanging="1440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744" w:hanging="1800"/>
      </w:pPr>
      <w:rPr>
        <w:sz w:val="24"/>
        <w:szCs w:val="24"/>
      </w:rPr>
    </w:lvl>
  </w:abstractNum>
  <w:abstractNum w:abstractNumId="8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288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64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008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368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728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0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448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808" w:hanging="360"/>
      </w:pPr>
    </w:lvl>
  </w:abstractNum>
  <w:abstractNum w:abstractNumId="9" w15:restartNumberingAfterBreak="0">
    <w:nsid w:val="00000010"/>
    <w:multiLevelType w:val="singleLevel"/>
    <w:tmpl w:val="00000010"/>
    <w:name w:val="WW8Num19"/>
    <w:lvl w:ilvl="0">
      <w:start w:val="7"/>
      <w:numFmt w:val="bullet"/>
      <w:lvlText w:val="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  <w:bCs/>
        <w:sz w:val="24"/>
        <w:szCs w:val="24"/>
      </w:rPr>
    </w:lvl>
  </w:abstractNum>
  <w:abstractNum w:abstractNumId="10" w15:restartNumberingAfterBreak="0">
    <w:nsid w:val="00000011"/>
    <w:multiLevelType w:val="multilevel"/>
    <w:tmpl w:val="00000011"/>
    <w:name w:val="WW8Num2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Cs/>
        <w:sz w:val="24"/>
        <w:szCs w:val="24"/>
      </w:rPr>
    </w:lvl>
    <w:lvl w:ilvl="1">
      <w:start w:val="3"/>
      <w:numFmt w:val="decimal"/>
      <w:lvlText w:val="%1.%2"/>
      <w:lvlJc w:val="left"/>
      <w:pPr>
        <w:tabs>
          <w:tab w:val="num" w:pos="573"/>
        </w:tabs>
        <w:ind w:left="573" w:hanging="360"/>
      </w:pPr>
    </w:lvl>
    <w:lvl w:ilvl="2">
      <w:start w:val="4"/>
      <w:numFmt w:val="decimal"/>
      <w:lvlText w:val="7.%2.%3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</w:lvl>
  </w:abstractNum>
  <w:abstractNum w:abstractNumId="11" w15:restartNumberingAfterBreak="0">
    <w:nsid w:val="00000013"/>
    <w:multiLevelType w:val="singleLevel"/>
    <w:tmpl w:val="00000013"/>
    <w:name w:val="WW8Num22"/>
    <w:lvl w:ilvl="0">
      <w:start w:val="1"/>
      <w:numFmt w:val="lowerLetter"/>
      <w:lvlText w:val="%1)"/>
      <w:lvlJc w:val="left"/>
      <w:pPr>
        <w:tabs>
          <w:tab w:val="num" w:pos="1217"/>
        </w:tabs>
        <w:ind w:left="1217" w:hanging="360"/>
      </w:pPr>
    </w:lvl>
  </w:abstractNum>
  <w:abstractNum w:abstractNumId="12" w15:restartNumberingAfterBreak="0">
    <w:nsid w:val="00000015"/>
    <w:multiLevelType w:val="multilevel"/>
    <w:tmpl w:val="42042126"/>
    <w:name w:val="WW8Num24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Cs/>
        <w:sz w:val="24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  <w:b w:val="0"/>
        <w:b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Cs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bCs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bCs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bCs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bCs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bCs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bCs/>
        <w:sz w:val="24"/>
      </w:rPr>
    </w:lvl>
  </w:abstractNum>
  <w:abstractNum w:abstractNumId="13" w15:restartNumberingAfterBreak="0">
    <w:nsid w:val="00000018"/>
    <w:multiLevelType w:val="multilevel"/>
    <w:tmpl w:val="00000018"/>
    <w:name w:val="WW8Num27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  <w:b w:val="0"/>
      </w:rPr>
    </w:lvl>
  </w:abstractNum>
  <w:abstractNum w:abstractNumId="14" w15:restartNumberingAfterBreak="0">
    <w:nsid w:val="0000001B"/>
    <w:multiLevelType w:val="singleLevel"/>
    <w:tmpl w:val="04150011"/>
    <w:lvl w:ilvl="0">
      <w:start w:val="1"/>
      <w:numFmt w:val="decimal"/>
      <w:lvlText w:val="%1)"/>
      <w:lvlJc w:val="left"/>
      <w:pPr>
        <w:ind w:left="660" w:hanging="360"/>
      </w:pPr>
      <w:rPr>
        <w:rFonts w:hint="default"/>
        <w:b w:val="0"/>
        <w:bCs/>
        <w:sz w:val="22"/>
        <w:szCs w:val="22"/>
      </w:rPr>
    </w:lvl>
  </w:abstractNum>
  <w:abstractNum w:abstractNumId="15" w15:restartNumberingAfterBreak="0">
    <w:nsid w:val="0000001C"/>
    <w:multiLevelType w:val="multilevel"/>
    <w:tmpl w:val="0000001C"/>
    <w:name w:val="WW8Num32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709"/>
        </w:tabs>
        <w:ind w:left="1980" w:hanging="360"/>
      </w:pPr>
      <w:rPr>
        <w:rFonts w:ascii="Symbol" w:hAnsi="Symbol" w:cs="Symbol" w:hint="default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6" w15:restartNumberingAfterBreak="0">
    <w:nsid w:val="0000001D"/>
    <w:multiLevelType w:val="multilevel"/>
    <w:tmpl w:val="E2462BCE"/>
    <w:name w:val="WW8Num33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900" w:hanging="360"/>
      </w:pPr>
      <w:rPr>
        <w:rFonts w:hint="default"/>
        <w:b w:val="0"/>
        <w:sz w:val="24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  <w:sz w:val="24"/>
        <w:szCs w:val="22"/>
      </w:rPr>
    </w:lvl>
    <w:lvl w:ilvl="3">
      <w:start w:val="1"/>
      <w:numFmt w:val="lowerLetter"/>
      <w:lvlText w:val="%4)"/>
      <w:lvlJc w:val="left"/>
      <w:pPr>
        <w:tabs>
          <w:tab w:val="num" w:pos="1572"/>
        </w:tabs>
        <w:ind w:left="1572" w:hanging="720"/>
      </w:pPr>
      <w:rPr>
        <w:rFonts w:ascii="Times New Roman" w:eastAsia="Times New Roman" w:hAnsi="Times New Roman"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  <w:sz w:val="24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  <w:sz w:val="24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  <w:sz w:val="24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  <w:sz w:val="24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  <w:sz w:val="24"/>
        <w:szCs w:val="22"/>
      </w:rPr>
    </w:lvl>
  </w:abstractNum>
  <w:abstractNum w:abstractNumId="17" w15:restartNumberingAfterBreak="0">
    <w:nsid w:val="0000001E"/>
    <w:multiLevelType w:val="multilevel"/>
    <w:tmpl w:val="B150D8C8"/>
    <w:name w:val="WW8Num3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cs="Times New Roman" w:hint="default"/>
        <w:b w:val="0"/>
      </w:rPr>
    </w:lvl>
  </w:abstractNum>
  <w:abstractNum w:abstractNumId="18" w15:restartNumberingAfterBreak="0">
    <w:nsid w:val="0000001F"/>
    <w:multiLevelType w:val="singleLevel"/>
    <w:tmpl w:val="0000001F"/>
    <w:name w:val="WW8Num37"/>
    <w:lvl w:ilvl="0">
      <w:start w:val="1"/>
      <w:numFmt w:val="bullet"/>
      <w:lvlText w:val=""/>
      <w:lvlJc w:val="left"/>
      <w:pPr>
        <w:tabs>
          <w:tab w:val="num" w:pos="2720"/>
        </w:tabs>
        <w:ind w:left="2720" w:hanging="360"/>
      </w:pPr>
      <w:rPr>
        <w:rFonts w:ascii="Symbol" w:hAnsi="Symbol" w:hint="default"/>
        <w:sz w:val="24"/>
        <w:szCs w:val="24"/>
      </w:rPr>
    </w:lvl>
  </w:abstractNum>
  <w:abstractNum w:abstractNumId="19" w15:restartNumberingAfterBreak="0">
    <w:nsid w:val="00000021"/>
    <w:multiLevelType w:val="multilevel"/>
    <w:tmpl w:val="59CEA4F8"/>
    <w:name w:val="WW8Num39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760"/>
        </w:tabs>
        <w:ind w:left="760" w:hanging="360"/>
      </w:pPr>
      <w:rPr>
        <w:rFonts w:hint="default"/>
        <w:b w:val="0"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520"/>
        </w:tabs>
        <w:ind w:left="1520" w:hanging="720"/>
      </w:pPr>
      <w:rPr>
        <w:rFonts w:hint="default"/>
        <w:b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  <w:bCs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680"/>
        </w:tabs>
        <w:ind w:left="2680" w:hanging="1080"/>
      </w:pPr>
      <w:rPr>
        <w:rFonts w:hint="default"/>
        <w:bCs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080"/>
        </w:tabs>
        <w:ind w:left="3080" w:hanging="1080"/>
      </w:pPr>
      <w:rPr>
        <w:rFonts w:hint="default"/>
        <w:bCs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840"/>
        </w:tabs>
        <w:ind w:left="3840" w:hanging="1440"/>
      </w:pPr>
      <w:rPr>
        <w:rFonts w:hint="default"/>
        <w:bCs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240"/>
        </w:tabs>
        <w:ind w:left="4240" w:hanging="1440"/>
      </w:pPr>
      <w:rPr>
        <w:rFonts w:hint="default"/>
        <w:bCs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5000"/>
        </w:tabs>
        <w:ind w:left="5000" w:hanging="1800"/>
      </w:pPr>
      <w:rPr>
        <w:rFonts w:hint="default"/>
        <w:bCs/>
        <w:color w:val="000000"/>
        <w:sz w:val="24"/>
        <w:szCs w:val="24"/>
      </w:rPr>
    </w:lvl>
  </w:abstractNum>
  <w:abstractNum w:abstractNumId="20" w15:restartNumberingAfterBreak="0">
    <w:nsid w:val="00000024"/>
    <w:multiLevelType w:val="multilevel"/>
    <w:tmpl w:val="E47E7540"/>
    <w:name w:val="WW8Num4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mbol" w:hAnsi="Symbol" w:cs="Symbol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mbol" w:hAnsi="Symbol" w:cs="Symbol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mbol" w:hAnsi="Symbol" w:cs="Symbol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mbol" w:hAnsi="Symbol" w:cs="Symbol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mbol" w:hAnsi="Symbol" w:cs="Symbol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mbol" w:hAnsi="Symbol" w:cs="Symbol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mbol" w:hAnsi="Symbol" w:cs="Symbol" w:hint="default"/>
        <w:color w:val="000000"/>
      </w:rPr>
    </w:lvl>
  </w:abstractNum>
  <w:abstractNum w:abstractNumId="21" w15:restartNumberingAfterBreak="0">
    <w:nsid w:val="00000025"/>
    <w:multiLevelType w:val="multilevel"/>
    <w:tmpl w:val="00000025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  <w:bCs/>
        <w:sz w:val="24"/>
        <w:szCs w:val="24"/>
      </w:rPr>
    </w:lvl>
  </w:abstractNum>
  <w:abstractNum w:abstractNumId="22" w15:restartNumberingAfterBreak="0">
    <w:nsid w:val="00000026"/>
    <w:multiLevelType w:val="multilevel"/>
    <w:tmpl w:val="00000026"/>
    <w:name w:val="WW8Num47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3" w15:restartNumberingAfterBreak="0">
    <w:nsid w:val="00000029"/>
    <w:multiLevelType w:val="multilevel"/>
    <w:tmpl w:val="BD74B9B6"/>
    <w:name w:val="WW8Num51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620" w:hanging="360"/>
      </w:pPr>
      <w:rPr>
        <w:rFonts w:hint="default"/>
        <w:b w:val="0"/>
        <w:bCs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980" w:hanging="720"/>
      </w:pPr>
      <w:rPr>
        <w:rFonts w:hint="default"/>
        <w:b w:val="0"/>
        <w:bCs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80" w:hanging="720"/>
      </w:pPr>
      <w:rPr>
        <w:rFonts w:hint="default"/>
        <w:b w:val="0"/>
        <w:bCs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340" w:hanging="1080"/>
      </w:pPr>
      <w:rPr>
        <w:rFonts w:hint="default"/>
        <w:b w:val="0"/>
        <w:bCs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40" w:hanging="1080"/>
      </w:pPr>
      <w:rPr>
        <w:rFonts w:hint="default"/>
        <w:b w:val="0"/>
        <w:bCs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00" w:hanging="1440"/>
      </w:pPr>
      <w:rPr>
        <w:rFonts w:hint="default"/>
        <w:b w:val="0"/>
        <w:bCs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700" w:hanging="1440"/>
      </w:pPr>
      <w:rPr>
        <w:rFonts w:hint="default"/>
        <w:b w:val="0"/>
        <w:bCs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060" w:hanging="1800"/>
      </w:pPr>
      <w:rPr>
        <w:rFonts w:hint="default"/>
        <w:b w:val="0"/>
        <w:bCs/>
        <w:color w:val="000000"/>
        <w:sz w:val="24"/>
        <w:szCs w:val="24"/>
      </w:rPr>
    </w:lvl>
  </w:abstractNum>
  <w:abstractNum w:abstractNumId="24" w15:restartNumberingAfterBreak="0">
    <w:nsid w:val="0000002A"/>
    <w:multiLevelType w:val="multilevel"/>
    <w:tmpl w:val="0000002A"/>
    <w:name w:val="WW8Num5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5" w15:restartNumberingAfterBreak="0">
    <w:nsid w:val="0000002C"/>
    <w:multiLevelType w:val="multilevel"/>
    <w:tmpl w:val="0000002C"/>
    <w:name w:val="WW8Num5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4"/>
        <w:szCs w:val="24"/>
      </w:rPr>
    </w:lvl>
  </w:abstractNum>
  <w:abstractNum w:abstractNumId="26" w15:restartNumberingAfterBreak="0">
    <w:nsid w:val="0000002D"/>
    <w:multiLevelType w:val="multilevel"/>
    <w:tmpl w:val="0000002D"/>
    <w:name w:val="WW8Num56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Cs/>
        <w:sz w:val="24"/>
        <w:szCs w:val="24"/>
      </w:rPr>
    </w:lvl>
    <w:lvl w:ilvl="1">
      <w:start w:val="1"/>
      <w:numFmt w:val="upperLetter"/>
      <w:lvlText w:val="%2."/>
      <w:lvlJc w:val="left"/>
      <w:pPr>
        <w:tabs>
          <w:tab w:val="num" w:pos="1788"/>
        </w:tabs>
        <w:ind w:left="1788" w:hanging="360"/>
      </w:pPr>
      <w:rPr>
        <w:rFonts w:hint="default"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 w15:restartNumberingAfterBreak="0">
    <w:nsid w:val="0000002E"/>
    <w:multiLevelType w:val="singleLevel"/>
    <w:tmpl w:val="0000002E"/>
    <w:name w:val="WW8Num6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  <w:szCs w:val="24"/>
      </w:rPr>
    </w:lvl>
  </w:abstractNum>
  <w:abstractNum w:abstractNumId="28" w15:restartNumberingAfterBreak="0">
    <w:nsid w:val="00000030"/>
    <w:multiLevelType w:val="singleLevel"/>
    <w:tmpl w:val="00000030"/>
    <w:name w:val="WW8Num6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Cs/>
        <w:sz w:val="24"/>
        <w:szCs w:val="24"/>
      </w:rPr>
    </w:lvl>
  </w:abstractNum>
  <w:abstractNum w:abstractNumId="29" w15:restartNumberingAfterBreak="0">
    <w:nsid w:val="00000031"/>
    <w:multiLevelType w:val="multilevel"/>
    <w:tmpl w:val="00000031"/>
    <w:name w:val="WW8Num63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8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00000033"/>
    <w:multiLevelType w:val="multilevel"/>
    <w:tmpl w:val="092C4284"/>
    <w:name w:val="WW8Num67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Cs w:val="0"/>
        <w:sz w:val="24"/>
        <w:szCs w:val="24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420" w:hanging="42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2">
      <w:start w:val="1"/>
      <w:numFmt w:val="decimal"/>
      <w:lvlText w:val="%2.%3."/>
      <w:lvlJc w:val="left"/>
      <w:pPr>
        <w:tabs>
          <w:tab w:val="num" w:pos="720"/>
        </w:tabs>
        <w:ind w:left="720" w:hanging="720"/>
      </w:pPr>
      <w:rPr>
        <w:rFonts w:hint="default"/>
        <w:bCs w:val="0"/>
        <w:sz w:val="24"/>
        <w:szCs w:val="24"/>
      </w:rPr>
    </w:lvl>
    <w:lvl w:ilvl="3">
      <w:start w:val="1"/>
      <w:numFmt w:val="decimal"/>
      <w:lvlText w:val="%2.%3.%4."/>
      <w:lvlJc w:val="left"/>
      <w:pPr>
        <w:tabs>
          <w:tab w:val="num" w:pos="720"/>
        </w:tabs>
        <w:ind w:left="720" w:hanging="720"/>
      </w:pPr>
      <w:rPr>
        <w:rFonts w:hint="default"/>
        <w:bCs w:val="0"/>
        <w:sz w:val="24"/>
        <w:szCs w:val="24"/>
      </w:rPr>
    </w:lvl>
    <w:lvl w:ilvl="4">
      <w:start w:val="1"/>
      <w:numFmt w:val="decimal"/>
      <w:lvlText w:val="%2.%3.%4.%5."/>
      <w:lvlJc w:val="left"/>
      <w:pPr>
        <w:tabs>
          <w:tab w:val="num" w:pos="1080"/>
        </w:tabs>
        <w:ind w:left="1080" w:hanging="1080"/>
      </w:pPr>
      <w:rPr>
        <w:rFonts w:hint="default"/>
        <w:bCs w:val="0"/>
        <w:sz w:val="24"/>
        <w:szCs w:val="24"/>
      </w:rPr>
    </w:lvl>
    <w:lvl w:ilvl="5">
      <w:start w:val="1"/>
      <w:numFmt w:val="decimal"/>
      <w:lvlText w:val="%2.%3.%4.%5.%6."/>
      <w:lvlJc w:val="left"/>
      <w:pPr>
        <w:tabs>
          <w:tab w:val="num" w:pos="1080"/>
        </w:tabs>
        <w:ind w:left="1080" w:hanging="1080"/>
      </w:pPr>
      <w:rPr>
        <w:rFonts w:hint="default"/>
        <w:bCs w:val="0"/>
        <w:sz w:val="24"/>
        <w:szCs w:val="24"/>
      </w:rPr>
    </w:lvl>
    <w:lvl w:ilvl="6">
      <w:start w:val="1"/>
      <w:numFmt w:val="decimal"/>
      <w:lvlText w:val="%2.%3.%4.%5.%6.%7."/>
      <w:lvlJc w:val="left"/>
      <w:pPr>
        <w:tabs>
          <w:tab w:val="num" w:pos="1440"/>
        </w:tabs>
        <w:ind w:left="1440" w:hanging="1440"/>
      </w:pPr>
      <w:rPr>
        <w:rFonts w:hint="default"/>
        <w:bCs w:val="0"/>
        <w:sz w:val="24"/>
        <w:szCs w:val="24"/>
      </w:rPr>
    </w:lvl>
    <w:lvl w:ilvl="7">
      <w:start w:val="1"/>
      <w:numFmt w:val="decimal"/>
      <w:lvlText w:val="%2.%3.%4.%5.%6.%7.%8."/>
      <w:lvlJc w:val="left"/>
      <w:pPr>
        <w:tabs>
          <w:tab w:val="num" w:pos="1440"/>
        </w:tabs>
        <w:ind w:left="1440" w:hanging="1440"/>
      </w:pPr>
      <w:rPr>
        <w:rFonts w:hint="default"/>
        <w:bCs w:val="0"/>
        <w:sz w:val="24"/>
        <w:szCs w:val="24"/>
      </w:rPr>
    </w:lvl>
    <w:lvl w:ilvl="8">
      <w:start w:val="1"/>
      <w:numFmt w:val="decimal"/>
      <w:lvlText w:val="%2.%3.%4.%5.%6.%7.%8.%9."/>
      <w:lvlJc w:val="left"/>
      <w:pPr>
        <w:tabs>
          <w:tab w:val="num" w:pos="1800"/>
        </w:tabs>
        <w:ind w:left="1800" w:hanging="1800"/>
      </w:pPr>
      <w:rPr>
        <w:rFonts w:hint="default"/>
        <w:bCs w:val="0"/>
        <w:sz w:val="24"/>
        <w:szCs w:val="24"/>
      </w:rPr>
    </w:lvl>
  </w:abstractNum>
  <w:abstractNum w:abstractNumId="31" w15:restartNumberingAfterBreak="0">
    <w:nsid w:val="00000034"/>
    <w:multiLevelType w:val="multilevel"/>
    <w:tmpl w:val="D10EBBDC"/>
    <w:name w:val="WW8Num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4"/>
        <w:szCs w:val="24"/>
      </w:r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b w:val="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4"/>
        <w:szCs w:val="24"/>
      </w:rPr>
    </w:lvl>
  </w:abstractNum>
  <w:abstractNum w:abstractNumId="32" w15:restartNumberingAfterBreak="0">
    <w:nsid w:val="00000035"/>
    <w:multiLevelType w:val="multilevel"/>
    <w:tmpl w:val="BA6EA652"/>
    <w:name w:val="WW8Num69"/>
    <w:lvl w:ilvl="0">
      <w:start w:val="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Cs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sz w:val="24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Cs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color w:val="auto"/>
      </w:rPr>
    </w:lvl>
    <w:lvl w:ilvl="6">
      <w:start w:val="2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color w:val="auto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color w:val="auto"/>
      </w:rPr>
    </w:lvl>
  </w:abstractNum>
  <w:abstractNum w:abstractNumId="33" w15:restartNumberingAfterBreak="0">
    <w:nsid w:val="00000037"/>
    <w:multiLevelType w:val="multilevel"/>
    <w:tmpl w:val="00000037"/>
    <w:name w:val="WW8Num75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Cs w:val="0"/>
      </w:rPr>
    </w:lvl>
    <w:lvl w:ilvl="1">
      <w:start w:val="1"/>
      <w:numFmt w:val="none"/>
      <w:suff w:val="nothing"/>
      <w:lvlText w:val="3.2."/>
      <w:lvlJc w:val="left"/>
      <w:pPr>
        <w:tabs>
          <w:tab w:val="num" w:pos="0"/>
        </w:tabs>
        <w:ind w:left="420" w:hanging="420"/>
      </w:pPr>
      <w:rPr>
        <w:rFonts w:hint="default"/>
        <w:bCs w:val="0"/>
      </w:rPr>
    </w:lvl>
    <w:lvl w:ilvl="2">
      <w:start w:val="1"/>
      <w:numFmt w:val="decimal"/>
      <w:lvlText w:val="%3.."/>
      <w:lvlJc w:val="left"/>
      <w:pPr>
        <w:tabs>
          <w:tab w:val="num" w:pos="720"/>
        </w:tabs>
        <w:ind w:left="720" w:hanging="720"/>
      </w:pPr>
      <w:rPr>
        <w:rFonts w:hint="default"/>
        <w:bCs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720" w:hanging="720"/>
      </w:pPr>
      <w:rPr>
        <w:rFonts w:hint="default"/>
        <w:bCs w:val="0"/>
      </w:rPr>
    </w:lvl>
    <w:lvl w:ilvl="4">
      <w:start w:val="1"/>
      <w:numFmt w:val="decimal"/>
      <w:lvlText w:val="%3.%4.%5."/>
      <w:lvlJc w:val="left"/>
      <w:pPr>
        <w:tabs>
          <w:tab w:val="num" w:pos="1080"/>
        </w:tabs>
        <w:ind w:left="1080" w:hanging="1080"/>
      </w:pPr>
      <w:rPr>
        <w:rFonts w:hint="default"/>
        <w:bCs w:val="0"/>
      </w:rPr>
    </w:lvl>
    <w:lvl w:ilvl="5">
      <w:start w:val="1"/>
      <w:numFmt w:val="decimal"/>
      <w:lvlText w:val="%3.%4.%5.%6."/>
      <w:lvlJc w:val="left"/>
      <w:pPr>
        <w:tabs>
          <w:tab w:val="num" w:pos="1080"/>
        </w:tabs>
        <w:ind w:left="1080" w:hanging="1080"/>
      </w:pPr>
      <w:rPr>
        <w:rFonts w:hint="default"/>
        <w:bCs w:val="0"/>
      </w:rPr>
    </w:lvl>
    <w:lvl w:ilvl="6">
      <w:start w:val="1"/>
      <w:numFmt w:val="decimal"/>
      <w:lvlText w:val="%3.%4.%5.%6.%7."/>
      <w:lvlJc w:val="left"/>
      <w:pPr>
        <w:tabs>
          <w:tab w:val="num" w:pos="1440"/>
        </w:tabs>
        <w:ind w:left="1440" w:hanging="1440"/>
      </w:pPr>
      <w:rPr>
        <w:rFonts w:hint="default"/>
        <w:bCs w:val="0"/>
      </w:rPr>
    </w:lvl>
    <w:lvl w:ilvl="7">
      <w:start w:val="1"/>
      <w:numFmt w:val="decimal"/>
      <w:lvlText w:val="%3.%4.%5.%6.%7.%8."/>
      <w:lvlJc w:val="left"/>
      <w:pPr>
        <w:tabs>
          <w:tab w:val="num" w:pos="1440"/>
        </w:tabs>
        <w:ind w:left="1440" w:hanging="1440"/>
      </w:pPr>
      <w:rPr>
        <w:rFonts w:hint="default"/>
        <w:bCs w:val="0"/>
      </w:rPr>
    </w:lvl>
    <w:lvl w:ilvl="8">
      <w:start w:val="1"/>
      <w:numFmt w:val="decimal"/>
      <w:lvlText w:val="%3.%4.%5.%6.%7.%8.%9."/>
      <w:lvlJc w:val="left"/>
      <w:pPr>
        <w:tabs>
          <w:tab w:val="num" w:pos="1800"/>
        </w:tabs>
        <w:ind w:left="1800" w:hanging="1800"/>
      </w:pPr>
      <w:rPr>
        <w:rFonts w:hint="default"/>
        <w:bCs w:val="0"/>
      </w:rPr>
    </w:lvl>
  </w:abstractNum>
  <w:abstractNum w:abstractNumId="34" w15:restartNumberingAfterBreak="0">
    <w:nsid w:val="00000038"/>
    <w:multiLevelType w:val="multilevel"/>
    <w:tmpl w:val="6B2876FE"/>
    <w:name w:val="WW8Num7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 w:val="0"/>
        <w:bCs w:val="0"/>
        <w:sz w:val="24"/>
        <w:szCs w:val="24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420" w:hanging="420"/>
      </w:pPr>
      <w:rPr>
        <w:rFonts w:ascii="Times New Roman" w:eastAsia="Times New Roman" w:hAnsi="Times New Roman" w:cs="Times New Roman"/>
        <w:bCs w:val="0"/>
      </w:rPr>
    </w:lvl>
    <w:lvl w:ilvl="2">
      <w:start w:val="1"/>
      <w:numFmt w:val="decimal"/>
      <w:lvlText w:val="%2.%3."/>
      <w:lvlJc w:val="left"/>
      <w:pPr>
        <w:tabs>
          <w:tab w:val="num" w:pos="720"/>
        </w:tabs>
        <w:ind w:left="720" w:hanging="720"/>
      </w:pPr>
      <w:rPr>
        <w:rFonts w:hint="default"/>
        <w:bCs w:val="0"/>
        <w:sz w:val="24"/>
        <w:szCs w:val="24"/>
      </w:rPr>
    </w:lvl>
    <w:lvl w:ilvl="3">
      <w:start w:val="1"/>
      <w:numFmt w:val="decimal"/>
      <w:lvlText w:val="%2.%3.%4."/>
      <w:lvlJc w:val="left"/>
      <w:pPr>
        <w:tabs>
          <w:tab w:val="num" w:pos="720"/>
        </w:tabs>
        <w:ind w:left="720" w:hanging="720"/>
      </w:pPr>
      <w:rPr>
        <w:rFonts w:hint="default"/>
        <w:bCs w:val="0"/>
        <w:sz w:val="24"/>
        <w:szCs w:val="24"/>
      </w:rPr>
    </w:lvl>
    <w:lvl w:ilvl="4">
      <w:start w:val="1"/>
      <w:numFmt w:val="decimal"/>
      <w:lvlText w:val="%2.%3.%4.%5."/>
      <w:lvlJc w:val="left"/>
      <w:pPr>
        <w:tabs>
          <w:tab w:val="num" w:pos="1080"/>
        </w:tabs>
        <w:ind w:left="1080" w:hanging="1080"/>
      </w:pPr>
      <w:rPr>
        <w:rFonts w:hint="default"/>
        <w:bCs w:val="0"/>
        <w:sz w:val="24"/>
        <w:szCs w:val="24"/>
      </w:rPr>
    </w:lvl>
    <w:lvl w:ilvl="5">
      <w:start w:val="1"/>
      <w:numFmt w:val="decimal"/>
      <w:lvlText w:val="%2.%3.%4.%5.%6."/>
      <w:lvlJc w:val="left"/>
      <w:pPr>
        <w:tabs>
          <w:tab w:val="num" w:pos="1080"/>
        </w:tabs>
        <w:ind w:left="1080" w:hanging="1080"/>
      </w:pPr>
      <w:rPr>
        <w:rFonts w:hint="default"/>
        <w:bCs w:val="0"/>
        <w:sz w:val="24"/>
        <w:szCs w:val="24"/>
      </w:rPr>
    </w:lvl>
    <w:lvl w:ilvl="6">
      <w:start w:val="1"/>
      <w:numFmt w:val="decimal"/>
      <w:lvlText w:val="%2.%3.%4.%5.%6.%7."/>
      <w:lvlJc w:val="left"/>
      <w:pPr>
        <w:tabs>
          <w:tab w:val="num" w:pos="1440"/>
        </w:tabs>
        <w:ind w:left="1440" w:hanging="1440"/>
      </w:pPr>
      <w:rPr>
        <w:rFonts w:hint="default"/>
        <w:bCs w:val="0"/>
        <w:sz w:val="24"/>
        <w:szCs w:val="24"/>
      </w:rPr>
    </w:lvl>
    <w:lvl w:ilvl="7">
      <w:start w:val="1"/>
      <w:numFmt w:val="decimal"/>
      <w:lvlText w:val="%2.%3.%4.%5.%6.%7.%8."/>
      <w:lvlJc w:val="left"/>
      <w:pPr>
        <w:tabs>
          <w:tab w:val="num" w:pos="1440"/>
        </w:tabs>
        <w:ind w:left="1440" w:hanging="1440"/>
      </w:pPr>
      <w:rPr>
        <w:rFonts w:hint="default"/>
        <w:bCs w:val="0"/>
        <w:sz w:val="24"/>
        <w:szCs w:val="24"/>
      </w:rPr>
    </w:lvl>
    <w:lvl w:ilvl="8">
      <w:start w:val="1"/>
      <w:numFmt w:val="decimal"/>
      <w:lvlText w:val="%2.%3.%4.%5.%6.%7.%8.%9."/>
      <w:lvlJc w:val="left"/>
      <w:pPr>
        <w:tabs>
          <w:tab w:val="num" w:pos="1800"/>
        </w:tabs>
        <w:ind w:left="1800" w:hanging="1800"/>
      </w:pPr>
      <w:rPr>
        <w:rFonts w:hint="default"/>
        <w:bCs w:val="0"/>
        <w:sz w:val="24"/>
        <w:szCs w:val="24"/>
      </w:rPr>
    </w:lvl>
  </w:abstractNum>
  <w:abstractNum w:abstractNumId="35" w15:restartNumberingAfterBreak="0">
    <w:nsid w:val="00000039"/>
    <w:multiLevelType w:val="multilevel"/>
    <w:tmpl w:val="EFD8B062"/>
    <w:name w:val="WW8Num77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12.%2."/>
      <w:lvlJc w:val="left"/>
      <w:pPr>
        <w:tabs>
          <w:tab w:val="num" w:pos="1020"/>
        </w:tabs>
        <w:ind w:left="1020" w:hanging="480"/>
      </w:pPr>
      <w:rPr>
        <w:rFonts w:hint="default"/>
        <w:b w:val="0"/>
        <w:bCs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auto"/>
      </w:rPr>
    </w:lvl>
  </w:abstractNum>
  <w:abstractNum w:abstractNumId="36" w15:restartNumberingAfterBreak="0">
    <w:nsid w:val="0000003A"/>
    <w:multiLevelType w:val="multilevel"/>
    <w:tmpl w:val="0000003A"/>
    <w:name w:val="WW8Num81"/>
    <w:lvl w:ilvl="0">
      <w:start w:val="1"/>
      <w:numFmt w:val="decimal"/>
      <w:lvlText w:val="%1."/>
      <w:lvlJc w:val="left"/>
      <w:pPr>
        <w:tabs>
          <w:tab w:val="num" w:pos="480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 w15:restartNumberingAfterBreak="0">
    <w:nsid w:val="0000003B"/>
    <w:multiLevelType w:val="multilevel"/>
    <w:tmpl w:val="0000003B"/>
    <w:name w:val="WW8Num8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0000003C"/>
    <w:multiLevelType w:val="singleLevel"/>
    <w:tmpl w:val="0000003C"/>
    <w:name w:val="WW8Num84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</w:abstractNum>
  <w:abstractNum w:abstractNumId="39" w15:restartNumberingAfterBreak="0">
    <w:nsid w:val="0000003D"/>
    <w:multiLevelType w:val="singleLevel"/>
    <w:tmpl w:val="0000003D"/>
    <w:name w:val="WW8Num85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</w:abstractNum>
  <w:abstractNum w:abstractNumId="40" w15:restartNumberingAfterBreak="0">
    <w:nsid w:val="0000003E"/>
    <w:multiLevelType w:val="singleLevel"/>
    <w:tmpl w:val="0000003E"/>
    <w:name w:val="WW8Num88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sz w:val="24"/>
        <w:szCs w:val="24"/>
      </w:rPr>
    </w:lvl>
  </w:abstractNum>
  <w:abstractNum w:abstractNumId="41" w15:restartNumberingAfterBreak="0">
    <w:nsid w:val="0000003F"/>
    <w:multiLevelType w:val="singleLevel"/>
    <w:tmpl w:val="2B7A5E76"/>
    <w:name w:val="WW8Num8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4"/>
        <w:szCs w:val="24"/>
      </w:rPr>
    </w:lvl>
  </w:abstractNum>
  <w:abstractNum w:abstractNumId="42" w15:restartNumberingAfterBreak="0">
    <w:nsid w:val="00000040"/>
    <w:multiLevelType w:val="multilevel"/>
    <w:tmpl w:val="1458B7B2"/>
    <w:name w:val="WW8Num9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4"/>
        <w:szCs w:val="24"/>
      </w:rPr>
    </w:lvl>
  </w:abstractNum>
  <w:abstractNum w:abstractNumId="43" w15:restartNumberingAfterBreak="0">
    <w:nsid w:val="00000041"/>
    <w:multiLevelType w:val="multilevel"/>
    <w:tmpl w:val="485C43DC"/>
    <w:name w:val="WW8Num93"/>
    <w:lvl w:ilvl="0">
      <w:start w:val="1"/>
      <w:numFmt w:val="upperRoman"/>
      <w:lvlText w:val="%1."/>
      <w:lvlJc w:val="right"/>
      <w:pPr>
        <w:ind w:left="777" w:hanging="494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5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70" w:hanging="1800"/>
      </w:pPr>
      <w:rPr>
        <w:rFonts w:hint="default"/>
      </w:rPr>
    </w:lvl>
  </w:abstractNum>
  <w:abstractNum w:abstractNumId="44" w15:restartNumberingAfterBreak="0">
    <w:nsid w:val="00000043"/>
    <w:multiLevelType w:val="singleLevel"/>
    <w:tmpl w:val="00000043"/>
    <w:name w:val="WW8Num99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  <w:bCs/>
        <w:sz w:val="24"/>
        <w:szCs w:val="24"/>
      </w:rPr>
    </w:lvl>
  </w:abstractNum>
  <w:abstractNum w:abstractNumId="45" w15:restartNumberingAfterBreak="0">
    <w:nsid w:val="00000044"/>
    <w:multiLevelType w:val="multilevel"/>
    <w:tmpl w:val="1BD89108"/>
    <w:name w:val="WW8Num10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sz w:val="24"/>
        <w:szCs w:val="24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color w:val="auto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color w:val="auto"/>
      </w:rPr>
    </w:lvl>
  </w:abstractNum>
  <w:abstractNum w:abstractNumId="46" w15:restartNumberingAfterBreak="0">
    <w:nsid w:val="00000046"/>
    <w:multiLevelType w:val="multilevel"/>
    <w:tmpl w:val="00000046"/>
    <w:lvl w:ilvl="0">
      <w:start w:val="13"/>
      <w:numFmt w:val="decimal"/>
      <w:pStyle w:val="Styl4"/>
      <w:lvlText w:val="%1"/>
      <w:lvlJc w:val="left"/>
      <w:pPr>
        <w:tabs>
          <w:tab w:val="num" w:pos="0"/>
        </w:tabs>
        <w:ind w:left="420" w:hanging="42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0"/>
        </w:tabs>
        <w:ind w:left="900" w:hanging="420"/>
      </w:pPr>
      <w:rPr>
        <w:rFonts w:hint="default"/>
        <w:b w:val="0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680" w:hanging="720"/>
      </w:pPr>
      <w:rPr>
        <w:rFonts w:hint="default"/>
        <w:b w:val="0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640" w:hanging="1800"/>
      </w:pPr>
      <w:rPr>
        <w:rFonts w:hint="default"/>
      </w:rPr>
    </w:lvl>
  </w:abstractNum>
  <w:abstractNum w:abstractNumId="47" w15:restartNumberingAfterBreak="0">
    <w:nsid w:val="04705DC6"/>
    <w:multiLevelType w:val="hybridMultilevel"/>
    <w:tmpl w:val="4906DCF2"/>
    <w:lvl w:ilvl="0" w:tplc="B08EA99E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F7A3428"/>
    <w:multiLevelType w:val="multilevel"/>
    <w:tmpl w:val="6CCC7012"/>
    <w:lvl w:ilvl="0">
      <w:start w:val="10"/>
      <w:numFmt w:val="upperRoman"/>
      <w:lvlText w:val="%1."/>
      <w:lvlJc w:val="right"/>
      <w:pPr>
        <w:tabs>
          <w:tab w:val="num" w:pos="227"/>
        </w:tabs>
        <w:ind w:left="227" w:hanging="227"/>
      </w:pPr>
      <w:rPr>
        <w:rFonts w:asciiTheme="minorHAnsi" w:eastAsia="Times New Roman" w:hAnsiTheme="minorHAnsi" w:cstheme="minorHAnsi" w:hint="default"/>
        <w:b/>
        <w:i w:val="0"/>
        <w:caps w:val="0"/>
        <w:spacing w:val="0"/>
        <w:w w:val="100"/>
        <w:kern w:val="0"/>
        <w:position w:val="0"/>
        <w:sz w:val="28"/>
        <w:szCs w:val="28"/>
      </w:rPr>
    </w:lvl>
    <w:lvl w:ilvl="1">
      <w:start w:val="1"/>
      <w:numFmt w:val="decimal"/>
      <w:pStyle w:val="Tabela-Siatka1"/>
      <w:lvlText w:val="%1.%2."/>
      <w:lvlJc w:val="right"/>
      <w:pPr>
        <w:tabs>
          <w:tab w:val="num" w:pos="794"/>
        </w:tabs>
        <w:ind w:left="794" w:hanging="170"/>
      </w:pPr>
      <w:rPr>
        <w:rFonts w:ascii="Times New Roman" w:hAnsi="Times New Roman" w:hint="default"/>
        <w:b w:val="0"/>
        <w:i w:val="0"/>
        <w:sz w:val="26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170"/>
      </w:pPr>
      <w:rPr>
        <w:rFonts w:hint="default"/>
        <w:b w:val="0"/>
        <w:i w:val="0"/>
        <w:spacing w:val="0"/>
        <w:w w:val="93"/>
        <w:kern w:val="0"/>
        <w:position w:val="0"/>
        <w:sz w:val="25"/>
        <w:szCs w:val="25"/>
        <w:u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681"/>
        </w:tabs>
        <w:ind w:left="681" w:hanging="851"/>
      </w:pPr>
      <w:rPr>
        <w:rFonts w:ascii="Times New Roman" w:hAnsi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964"/>
        </w:tabs>
        <w:ind w:left="964" w:hanging="1134"/>
      </w:pPr>
      <w:rPr>
        <w:rFonts w:ascii="Times New Roman" w:hAnsi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</w:abstractNum>
  <w:abstractNum w:abstractNumId="49" w15:restartNumberingAfterBreak="0">
    <w:nsid w:val="21DA4D7F"/>
    <w:multiLevelType w:val="hybridMultilevel"/>
    <w:tmpl w:val="EA9883CE"/>
    <w:lvl w:ilvl="0" w:tplc="F07C6A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32256A96"/>
    <w:multiLevelType w:val="hybridMultilevel"/>
    <w:tmpl w:val="1F1A7DCE"/>
    <w:lvl w:ilvl="0" w:tplc="B4F007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65817B7"/>
    <w:multiLevelType w:val="hybridMultilevel"/>
    <w:tmpl w:val="6E4E1C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712657A"/>
    <w:multiLevelType w:val="hybridMultilevel"/>
    <w:tmpl w:val="6B5E6008"/>
    <w:lvl w:ilvl="0" w:tplc="931ACF00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5" w15:restartNumberingAfterBreak="0">
    <w:nsid w:val="44007EE4"/>
    <w:multiLevelType w:val="multilevel"/>
    <w:tmpl w:val="B686B11A"/>
    <w:lvl w:ilvl="0">
      <w:start w:val="1"/>
      <w:numFmt w:val="bullet"/>
      <w:pStyle w:val="KRESKA"/>
      <w:lvlText w:val="–"/>
      <w:lvlJc w:val="left"/>
      <w:pPr>
        <w:tabs>
          <w:tab w:val="num" w:pos="900"/>
        </w:tabs>
        <w:ind w:left="880" w:hanging="340"/>
      </w:pPr>
      <w:rPr>
        <w:rFonts w:ascii="Times New Roman" w:hAnsi="Times New Roman" w:cs="Times New Roman" w:hint="default"/>
        <w:color w:val="auto"/>
        <w:sz w:val="16"/>
      </w:rPr>
    </w:lvl>
    <w:lvl w:ilvl="1">
      <w:start w:val="3"/>
      <w:numFmt w:val="bullet"/>
      <w:lvlText w:val="–"/>
      <w:lvlJc w:val="left"/>
      <w:pPr>
        <w:tabs>
          <w:tab w:val="num" w:pos="959"/>
        </w:tabs>
        <w:ind w:left="959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716"/>
        </w:tabs>
        <w:ind w:left="1716" w:hanging="397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399"/>
        </w:tabs>
        <w:ind w:left="239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119"/>
        </w:tabs>
        <w:ind w:left="311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839"/>
        </w:tabs>
        <w:ind w:left="383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559"/>
        </w:tabs>
        <w:ind w:left="455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279"/>
        </w:tabs>
        <w:ind w:left="527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999"/>
        </w:tabs>
        <w:ind w:left="5999" w:hanging="360"/>
      </w:pPr>
      <w:rPr>
        <w:rFonts w:ascii="Wingdings" w:hAnsi="Wingdings" w:hint="default"/>
      </w:rPr>
    </w:lvl>
  </w:abstractNum>
  <w:abstractNum w:abstractNumId="56" w15:restartNumberingAfterBreak="0">
    <w:nsid w:val="4AD938F7"/>
    <w:multiLevelType w:val="hybridMultilevel"/>
    <w:tmpl w:val="1CD4504A"/>
    <w:lvl w:ilvl="0" w:tplc="96B6390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56D26D91"/>
    <w:multiLevelType w:val="multilevel"/>
    <w:tmpl w:val="7B224D34"/>
    <w:lvl w:ilvl="0">
      <w:start w:val="1"/>
      <w:numFmt w:val="decimal"/>
      <w:lvlText w:val="%1."/>
      <w:lvlJc w:val="left"/>
      <w:pPr>
        <w:tabs>
          <w:tab w:val="num" w:pos="1253"/>
        </w:tabs>
        <w:ind w:left="1253" w:hanging="360"/>
      </w:pPr>
      <w:rPr>
        <w:rFonts w:asciiTheme="minorHAnsi" w:hAnsiTheme="minorHAnsi" w:cstheme="minorHAnsi" w:hint="default"/>
        <w:b w:val="0"/>
        <w:bCs/>
        <w:iCs/>
        <w:color w:val="000000" w:themeColor="text1"/>
        <w:sz w:val="24"/>
        <w:szCs w:val="24"/>
      </w:rPr>
    </w:lvl>
    <w:lvl w:ilvl="1">
      <w:start w:val="5"/>
      <w:numFmt w:val="upperRoman"/>
      <w:lvlText w:val="%2."/>
      <w:lvlJc w:val="left"/>
      <w:pPr>
        <w:tabs>
          <w:tab w:val="num" w:pos="2333"/>
        </w:tabs>
        <w:ind w:left="2333" w:hanging="720"/>
      </w:pPr>
      <w:rPr>
        <w:rFonts w:hint="default"/>
        <w:b/>
        <w:bCs/>
        <w:iCs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693"/>
        </w:tabs>
        <w:ind w:left="2693" w:hanging="180"/>
      </w:pPr>
      <w:rPr>
        <w:rFonts w:hint="default"/>
      </w:rPr>
    </w:lvl>
    <w:lvl w:ilvl="3">
      <w:start w:val="5"/>
      <w:numFmt w:val="bullet"/>
      <w:lvlText w:val=""/>
      <w:lvlJc w:val="left"/>
      <w:pPr>
        <w:tabs>
          <w:tab w:val="num" w:pos="0"/>
        </w:tabs>
        <w:ind w:left="3413" w:hanging="360"/>
      </w:pPr>
      <w:rPr>
        <w:rFonts w:ascii="Symbol" w:hAnsi="Symbo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133"/>
        </w:tabs>
        <w:ind w:left="41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53"/>
        </w:tabs>
        <w:ind w:left="48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573"/>
        </w:tabs>
        <w:ind w:left="55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93"/>
        </w:tabs>
        <w:ind w:left="62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13"/>
        </w:tabs>
        <w:ind w:left="7013" w:hanging="180"/>
      </w:pPr>
      <w:rPr>
        <w:rFonts w:hint="default"/>
      </w:rPr>
    </w:lvl>
  </w:abstractNum>
  <w:abstractNum w:abstractNumId="5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9" w15:restartNumberingAfterBreak="0">
    <w:nsid w:val="5CBA1D08"/>
    <w:multiLevelType w:val="multilevel"/>
    <w:tmpl w:val="85824D88"/>
    <w:lvl w:ilvl="0">
      <w:start w:val="1"/>
      <w:numFmt w:val="lowerLetter"/>
      <w:lvlText w:val="%1)"/>
      <w:lvlJc w:val="left"/>
      <w:pPr>
        <w:tabs>
          <w:tab w:val="num" w:pos="473"/>
        </w:tabs>
        <w:ind w:left="530" w:hanging="170"/>
      </w:pPr>
      <w:rPr>
        <w:rFonts w:eastAsia="SimSun" w:hint="eastAsia"/>
        <w:b w:val="0"/>
        <w:bCs/>
        <w:i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25"/>
        </w:tabs>
        <w:ind w:left="425" w:hanging="425"/>
      </w:pPr>
      <w:rPr>
        <w:rFonts w:hint="default"/>
        <w:b w:val="0"/>
        <w:bCs/>
        <w:i w:val="0"/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0" w15:restartNumberingAfterBreak="0">
    <w:nsid w:val="6D907100"/>
    <w:multiLevelType w:val="hybridMultilevel"/>
    <w:tmpl w:val="C9F202C8"/>
    <w:lvl w:ilvl="0" w:tplc="F23442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7BB653AF"/>
    <w:multiLevelType w:val="multilevel"/>
    <w:tmpl w:val="18A0F272"/>
    <w:name w:val="WW8Num612"/>
    <w:lvl w:ilvl="0">
      <w:start w:val="1"/>
      <w:numFmt w:val="lowerLetter"/>
      <w:lvlText w:val="%1)"/>
      <w:lvlJc w:val="left"/>
      <w:pPr>
        <w:tabs>
          <w:tab w:val="num" w:pos="1253"/>
        </w:tabs>
        <w:ind w:left="1253" w:hanging="360"/>
      </w:pPr>
      <w:rPr>
        <w:rFonts w:hint="default"/>
        <w:b/>
        <w:bCs/>
        <w:color w:val="000000"/>
        <w:sz w:val="24"/>
        <w:szCs w:val="24"/>
      </w:rPr>
    </w:lvl>
    <w:lvl w:ilvl="1">
      <w:start w:val="10"/>
      <w:numFmt w:val="upperRoman"/>
      <w:lvlText w:val="%2."/>
      <w:lvlJc w:val="left"/>
      <w:pPr>
        <w:tabs>
          <w:tab w:val="num" w:pos="2333"/>
        </w:tabs>
        <w:ind w:left="2333" w:hanging="720"/>
      </w:pPr>
      <w:rPr>
        <w:rFonts w:hint="default"/>
        <w:b/>
        <w:bCs/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693"/>
        </w:tabs>
        <w:ind w:left="2693" w:hanging="180"/>
      </w:pPr>
      <w:rPr>
        <w:rFonts w:hint="default"/>
      </w:rPr>
    </w:lvl>
    <w:lvl w:ilvl="3">
      <w:start w:val="5"/>
      <w:numFmt w:val="bullet"/>
      <w:lvlText w:val=""/>
      <w:lvlJc w:val="left"/>
      <w:pPr>
        <w:tabs>
          <w:tab w:val="num" w:pos="0"/>
        </w:tabs>
        <w:ind w:left="3413" w:hanging="360"/>
      </w:pPr>
      <w:rPr>
        <w:rFonts w:ascii="Symbol" w:hAnsi="Symbo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133"/>
        </w:tabs>
        <w:ind w:left="41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53"/>
        </w:tabs>
        <w:ind w:left="48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573"/>
        </w:tabs>
        <w:ind w:left="5573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6293"/>
        </w:tabs>
        <w:ind w:left="62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13"/>
        </w:tabs>
        <w:ind w:left="7013" w:hanging="180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46"/>
  </w:num>
  <w:num w:numId="4">
    <w:abstractNumId w:val="55"/>
  </w:num>
  <w:num w:numId="5">
    <w:abstractNumId w:val="58"/>
    <w:lvlOverride w:ilvl="0">
      <w:startOverride w:val="1"/>
    </w:lvlOverride>
  </w:num>
  <w:num w:numId="6">
    <w:abstractNumId w:val="54"/>
    <w:lvlOverride w:ilvl="0">
      <w:startOverride w:val="1"/>
    </w:lvlOverride>
  </w:num>
  <w:num w:numId="7">
    <w:abstractNumId w:val="50"/>
  </w:num>
  <w:num w:numId="8">
    <w:abstractNumId w:val="51"/>
  </w:num>
  <w:num w:numId="9">
    <w:abstractNumId w:val="60"/>
  </w:num>
  <w:num w:numId="10">
    <w:abstractNumId w:val="57"/>
  </w:num>
  <w:num w:numId="11">
    <w:abstractNumId w:val="53"/>
  </w:num>
  <w:num w:numId="12">
    <w:abstractNumId w:val="52"/>
  </w:num>
  <w:num w:numId="13">
    <w:abstractNumId w:val="47"/>
  </w:num>
  <w:num w:numId="14">
    <w:abstractNumId w:val="56"/>
  </w:num>
  <w:num w:numId="15">
    <w:abstractNumId w:val="49"/>
  </w:num>
  <w:num w:numId="16">
    <w:abstractNumId w:val="59"/>
  </w:num>
  <w:num w:numId="17">
    <w:abstractNumId w:val="4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F85"/>
    <w:rsid w:val="00000503"/>
    <w:rsid w:val="000021E8"/>
    <w:rsid w:val="000251ED"/>
    <w:rsid w:val="000321B5"/>
    <w:rsid w:val="000361B7"/>
    <w:rsid w:val="0004262B"/>
    <w:rsid w:val="00044CB6"/>
    <w:rsid w:val="00047130"/>
    <w:rsid w:val="000510AE"/>
    <w:rsid w:val="00053E1E"/>
    <w:rsid w:val="00054FF7"/>
    <w:rsid w:val="00056498"/>
    <w:rsid w:val="00070499"/>
    <w:rsid w:val="0007174C"/>
    <w:rsid w:val="00073B91"/>
    <w:rsid w:val="000740EB"/>
    <w:rsid w:val="0008758E"/>
    <w:rsid w:val="000950A9"/>
    <w:rsid w:val="000B152D"/>
    <w:rsid w:val="000B2F8D"/>
    <w:rsid w:val="000B404A"/>
    <w:rsid w:val="000B687F"/>
    <w:rsid w:val="000B7E51"/>
    <w:rsid w:val="000C3102"/>
    <w:rsid w:val="000C65B1"/>
    <w:rsid w:val="000D13B3"/>
    <w:rsid w:val="000F38BF"/>
    <w:rsid w:val="000F4979"/>
    <w:rsid w:val="001017A0"/>
    <w:rsid w:val="00102260"/>
    <w:rsid w:val="00131289"/>
    <w:rsid w:val="00137052"/>
    <w:rsid w:val="001416DD"/>
    <w:rsid w:val="001435E3"/>
    <w:rsid w:val="00156119"/>
    <w:rsid w:val="0017016D"/>
    <w:rsid w:val="00171A05"/>
    <w:rsid w:val="00181C49"/>
    <w:rsid w:val="001A4739"/>
    <w:rsid w:val="001A60E1"/>
    <w:rsid w:val="001B460C"/>
    <w:rsid w:val="001C0578"/>
    <w:rsid w:val="001E242F"/>
    <w:rsid w:val="00203F6B"/>
    <w:rsid w:val="002311CF"/>
    <w:rsid w:val="002370E7"/>
    <w:rsid w:val="002402D5"/>
    <w:rsid w:val="00243D5F"/>
    <w:rsid w:val="00244A08"/>
    <w:rsid w:val="0024690B"/>
    <w:rsid w:val="00252D8C"/>
    <w:rsid w:val="00266B0E"/>
    <w:rsid w:val="002708B4"/>
    <w:rsid w:val="00283305"/>
    <w:rsid w:val="00284E26"/>
    <w:rsid w:val="002A2A76"/>
    <w:rsid w:val="002A75FC"/>
    <w:rsid w:val="002B2D16"/>
    <w:rsid w:val="002C06EF"/>
    <w:rsid w:val="002C138B"/>
    <w:rsid w:val="002C1952"/>
    <w:rsid w:val="002C47FD"/>
    <w:rsid w:val="002D08E1"/>
    <w:rsid w:val="002D5DBE"/>
    <w:rsid w:val="002D7151"/>
    <w:rsid w:val="0031405F"/>
    <w:rsid w:val="00330B45"/>
    <w:rsid w:val="00345C86"/>
    <w:rsid w:val="00345D05"/>
    <w:rsid w:val="003631B4"/>
    <w:rsid w:val="00372342"/>
    <w:rsid w:val="00375748"/>
    <w:rsid w:val="00381E40"/>
    <w:rsid w:val="00382F57"/>
    <w:rsid w:val="003A5C63"/>
    <w:rsid w:val="003A5F33"/>
    <w:rsid w:val="003C645D"/>
    <w:rsid w:val="003E0BFB"/>
    <w:rsid w:val="003E1A42"/>
    <w:rsid w:val="003F6148"/>
    <w:rsid w:val="003F6597"/>
    <w:rsid w:val="00400E2F"/>
    <w:rsid w:val="004010BF"/>
    <w:rsid w:val="00401A4C"/>
    <w:rsid w:val="00405640"/>
    <w:rsid w:val="00416776"/>
    <w:rsid w:val="00416AAF"/>
    <w:rsid w:val="004221F4"/>
    <w:rsid w:val="00426DC4"/>
    <w:rsid w:val="00433433"/>
    <w:rsid w:val="00436B20"/>
    <w:rsid w:val="0043726F"/>
    <w:rsid w:val="00447758"/>
    <w:rsid w:val="004553B5"/>
    <w:rsid w:val="004573B4"/>
    <w:rsid w:val="0046317F"/>
    <w:rsid w:val="0046380E"/>
    <w:rsid w:val="004652A1"/>
    <w:rsid w:val="00473A84"/>
    <w:rsid w:val="00476D87"/>
    <w:rsid w:val="00486218"/>
    <w:rsid w:val="004909B1"/>
    <w:rsid w:val="004910FD"/>
    <w:rsid w:val="00494C14"/>
    <w:rsid w:val="004A243F"/>
    <w:rsid w:val="004A3030"/>
    <w:rsid w:val="004A6D54"/>
    <w:rsid w:val="004B6B47"/>
    <w:rsid w:val="004C00EA"/>
    <w:rsid w:val="004C17D3"/>
    <w:rsid w:val="004C1A79"/>
    <w:rsid w:val="004C1D2D"/>
    <w:rsid w:val="004C4EB2"/>
    <w:rsid w:val="004D2B10"/>
    <w:rsid w:val="004F2950"/>
    <w:rsid w:val="004F4D6B"/>
    <w:rsid w:val="00501A68"/>
    <w:rsid w:val="0050739E"/>
    <w:rsid w:val="0051229F"/>
    <w:rsid w:val="0052476D"/>
    <w:rsid w:val="005269B3"/>
    <w:rsid w:val="0053282F"/>
    <w:rsid w:val="0054456B"/>
    <w:rsid w:val="00546CFE"/>
    <w:rsid w:val="00547F85"/>
    <w:rsid w:val="005606E1"/>
    <w:rsid w:val="00567C6F"/>
    <w:rsid w:val="0057213B"/>
    <w:rsid w:val="00574585"/>
    <w:rsid w:val="0057575E"/>
    <w:rsid w:val="00577150"/>
    <w:rsid w:val="00584375"/>
    <w:rsid w:val="00591FF0"/>
    <w:rsid w:val="005B005E"/>
    <w:rsid w:val="005C1B52"/>
    <w:rsid w:val="005D1F8D"/>
    <w:rsid w:val="005D34CE"/>
    <w:rsid w:val="005E085A"/>
    <w:rsid w:val="005F0981"/>
    <w:rsid w:val="006038E8"/>
    <w:rsid w:val="00607C95"/>
    <w:rsid w:val="0061358C"/>
    <w:rsid w:val="00640C47"/>
    <w:rsid w:val="00645309"/>
    <w:rsid w:val="0065163B"/>
    <w:rsid w:val="006561D0"/>
    <w:rsid w:val="00667771"/>
    <w:rsid w:val="00671912"/>
    <w:rsid w:val="006754BB"/>
    <w:rsid w:val="0069283B"/>
    <w:rsid w:val="006A4131"/>
    <w:rsid w:val="006C2396"/>
    <w:rsid w:val="006C3B0F"/>
    <w:rsid w:val="006C4E4A"/>
    <w:rsid w:val="006C666F"/>
    <w:rsid w:val="006C68BB"/>
    <w:rsid w:val="006C7573"/>
    <w:rsid w:val="006D6613"/>
    <w:rsid w:val="006E0EA3"/>
    <w:rsid w:val="006E359C"/>
    <w:rsid w:val="006E530E"/>
    <w:rsid w:val="006F17EF"/>
    <w:rsid w:val="007150C0"/>
    <w:rsid w:val="00721603"/>
    <w:rsid w:val="00732D08"/>
    <w:rsid w:val="0074168D"/>
    <w:rsid w:val="00741E44"/>
    <w:rsid w:val="0074473E"/>
    <w:rsid w:val="00747E66"/>
    <w:rsid w:val="007609EF"/>
    <w:rsid w:val="00767374"/>
    <w:rsid w:val="0077607A"/>
    <w:rsid w:val="007837E2"/>
    <w:rsid w:val="00785606"/>
    <w:rsid w:val="007861DA"/>
    <w:rsid w:val="00786B27"/>
    <w:rsid w:val="00787F7D"/>
    <w:rsid w:val="007A21DF"/>
    <w:rsid w:val="007A6960"/>
    <w:rsid w:val="007A78E6"/>
    <w:rsid w:val="007B4D97"/>
    <w:rsid w:val="007B513F"/>
    <w:rsid w:val="007C2ADB"/>
    <w:rsid w:val="007C5636"/>
    <w:rsid w:val="007C7E66"/>
    <w:rsid w:val="007D6C31"/>
    <w:rsid w:val="007D780D"/>
    <w:rsid w:val="007D7C81"/>
    <w:rsid w:val="007F06CB"/>
    <w:rsid w:val="008222CE"/>
    <w:rsid w:val="00824F9A"/>
    <w:rsid w:val="00826D52"/>
    <w:rsid w:val="00830326"/>
    <w:rsid w:val="008321F8"/>
    <w:rsid w:val="008362F1"/>
    <w:rsid w:val="0084269F"/>
    <w:rsid w:val="00844188"/>
    <w:rsid w:val="008547CD"/>
    <w:rsid w:val="0085704B"/>
    <w:rsid w:val="008708B8"/>
    <w:rsid w:val="00872F8E"/>
    <w:rsid w:val="00875C1E"/>
    <w:rsid w:val="008772D0"/>
    <w:rsid w:val="00882F79"/>
    <w:rsid w:val="00886326"/>
    <w:rsid w:val="00892661"/>
    <w:rsid w:val="0089338E"/>
    <w:rsid w:val="008A4AF1"/>
    <w:rsid w:val="008A5F2F"/>
    <w:rsid w:val="008A61B5"/>
    <w:rsid w:val="008A672C"/>
    <w:rsid w:val="008A70CF"/>
    <w:rsid w:val="008C02D5"/>
    <w:rsid w:val="008D2957"/>
    <w:rsid w:val="008D608A"/>
    <w:rsid w:val="008D654A"/>
    <w:rsid w:val="008E60D1"/>
    <w:rsid w:val="00915D53"/>
    <w:rsid w:val="00917288"/>
    <w:rsid w:val="00922058"/>
    <w:rsid w:val="00935C87"/>
    <w:rsid w:val="0095011A"/>
    <w:rsid w:val="009517DA"/>
    <w:rsid w:val="009532A3"/>
    <w:rsid w:val="00962CEF"/>
    <w:rsid w:val="0096504C"/>
    <w:rsid w:val="00974F17"/>
    <w:rsid w:val="00982DDD"/>
    <w:rsid w:val="009834AD"/>
    <w:rsid w:val="00993695"/>
    <w:rsid w:val="00994210"/>
    <w:rsid w:val="00996811"/>
    <w:rsid w:val="009A19B8"/>
    <w:rsid w:val="009B4F59"/>
    <w:rsid w:val="009B50BD"/>
    <w:rsid w:val="009B65A2"/>
    <w:rsid w:val="009B7B77"/>
    <w:rsid w:val="009C1374"/>
    <w:rsid w:val="009C1412"/>
    <w:rsid w:val="009C275F"/>
    <w:rsid w:val="009D1555"/>
    <w:rsid w:val="009D797E"/>
    <w:rsid w:val="009E04E4"/>
    <w:rsid w:val="009F5700"/>
    <w:rsid w:val="009F6C4F"/>
    <w:rsid w:val="009F6F09"/>
    <w:rsid w:val="00A07262"/>
    <w:rsid w:val="00A108CF"/>
    <w:rsid w:val="00A24C95"/>
    <w:rsid w:val="00A26429"/>
    <w:rsid w:val="00A30BA2"/>
    <w:rsid w:val="00A35B45"/>
    <w:rsid w:val="00A35BCB"/>
    <w:rsid w:val="00A60A2D"/>
    <w:rsid w:val="00A642CA"/>
    <w:rsid w:val="00A64449"/>
    <w:rsid w:val="00A8221D"/>
    <w:rsid w:val="00A85C32"/>
    <w:rsid w:val="00A864AB"/>
    <w:rsid w:val="00A87D4C"/>
    <w:rsid w:val="00A91969"/>
    <w:rsid w:val="00A946C0"/>
    <w:rsid w:val="00AA0B6F"/>
    <w:rsid w:val="00AC255D"/>
    <w:rsid w:val="00AD7ABB"/>
    <w:rsid w:val="00AE3647"/>
    <w:rsid w:val="00AE7B00"/>
    <w:rsid w:val="00AF732C"/>
    <w:rsid w:val="00B047BD"/>
    <w:rsid w:val="00B0528B"/>
    <w:rsid w:val="00B15C4D"/>
    <w:rsid w:val="00B16A02"/>
    <w:rsid w:val="00B2571F"/>
    <w:rsid w:val="00B25E8A"/>
    <w:rsid w:val="00B27954"/>
    <w:rsid w:val="00B34607"/>
    <w:rsid w:val="00B42112"/>
    <w:rsid w:val="00B504F7"/>
    <w:rsid w:val="00B6518F"/>
    <w:rsid w:val="00B653A5"/>
    <w:rsid w:val="00B66A3A"/>
    <w:rsid w:val="00B80976"/>
    <w:rsid w:val="00B83096"/>
    <w:rsid w:val="00B932A8"/>
    <w:rsid w:val="00B95A3F"/>
    <w:rsid w:val="00BB090E"/>
    <w:rsid w:val="00BB544C"/>
    <w:rsid w:val="00BB5E29"/>
    <w:rsid w:val="00BC1CA5"/>
    <w:rsid w:val="00BC7940"/>
    <w:rsid w:val="00BC7B93"/>
    <w:rsid w:val="00BD1E0B"/>
    <w:rsid w:val="00BE287B"/>
    <w:rsid w:val="00BE6850"/>
    <w:rsid w:val="00BE6CFA"/>
    <w:rsid w:val="00BF0875"/>
    <w:rsid w:val="00BF0A4C"/>
    <w:rsid w:val="00C100CD"/>
    <w:rsid w:val="00C11407"/>
    <w:rsid w:val="00C20407"/>
    <w:rsid w:val="00C51739"/>
    <w:rsid w:val="00C51958"/>
    <w:rsid w:val="00C55D40"/>
    <w:rsid w:val="00C6184B"/>
    <w:rsid w:val="00C63A9C"/>
    <w:rsid w:val="00C7722B"/>
    <w:rsid w:val="00C803CE"/>
    <w:rsid w:val="00C853C0"/>
    <w:rsid w:val="00C85A72"/>
    <w:rsid w:val="00C9134B"/>
    <w:rsid w:val="00CA37C1"/>
    <w:rsid w:val="00CA47D6"/>
    <w:rsid w:val="00CA6428"/>
    <w:rsid w:val="00CC529C"/>
    <w:rsid w:val="00CD21DE"/>
    <w:rsid w:val="00CE3821"/>
    <w:rsid w:val="00CE40E1"/>
    <w:rsid w:val="00CE75E6"/>
    <w:rsid w:val="00D01A14"/>
    <w:rsid w:val="00D066FA"/>
    <w:rsid w:val="00D06FB8"/>
    <w:rsid w:val="00D11783"/>
    <w:rsid w:val="00D13B32"/>
    <w:rsid w:val="00D13FB5"/>
    <w:rsid w:val="00D35FE1"/>
    <w:rsid w:val="00D37E48"/>
    <w:rsid w:val="00D51F5B"/>
    <w:rsid w:val="00D556D6"/>
    <w:rsid w:val="00D61E8F"/>
    <w:rsid w:val="00D67E75"/>
    <w:rsid w:val="00D73EC2"/>
    <w:rsid w:val="00D740EA"/>
    <w:rsid w:val="00D9217F"/>
    <w:rsid w:val="00D9324D"/>
    <w:rsid w:val="00D94AEE"/>
    <w:rsid w:val="00DA179F"/>
    <w:rsid w:val="00DD5F8C"/>
    <w:rsid w:val="00DE1B4C"/>
    <w:rsid w:val="00DE5521"/>
    <w:rsid w:val="00E056AC"/>
    <w:rsid w:val="00E11507"/>
    <w:rsid w:val="00E14B4D"/>
    <w:rsid w:val="00E14D4A"/>
    <w:rsid w:val="00E15215"/>
    <w:rsid w:val="00E206F5"/>
    <w:rsid w:val="00E3200B"/>
    <w:rsid w:val="00E34490"/>
    <w:rsid w:val="00E40012"/>
    <w:rsid w:val="00E453FD"/>
    <w:rsid w:val="00E56738"/>
    <w:rsid w:val="00E73058"/>
    <w:rsid w:val="00E81857"/>
    <w:rsid w:val="00E96DC5"/>
    <w:rsid w:val="00EA1A74"/>
    <w:rsid w:val="00EA6833"/>
    <w:rsid w:val="00EC1D36"/>
    <w:rsid w:val="00EC3636"/>
    <w:rsid w:val="00EC5606"/>
    <w:rsid w:val="00F067E1"/>
    <w:rsid w:val="00F13C72"/>
    <w:rsid w:val="00F36149"/>
    <w:rsid w:val="00F5159F"/>
    <w:rsid w:val="00F529FE"/>
    <w:rsid w:val="00F54E22"/>
    <w:rsid w:val="00F55809"/>
    <w:rsid w:val="00F60E39"/>
    <w:rsid w:val="00F61A8D"/>
    <w:rsid w:val="00F63929"/>
    <w:rsid w:val="00F6553E"/>
    <w:rsid w:val="00F67FCA"/>
    <w:rsid w:val="00F729C9"/>
    <w:rsid w:val="00F76573"/>
    <w:rsid w:val="00F86C23"/>
    <w:rsid w:val="00F93E3C"/>
    <w:rsid w:val="00F949D0"/>
    <w:rsid w:val="00F94ACA"/>
    <w:rsid w:val="00FB2A70"/>
    <w:rsid w:val="00FB71C9"/>
    <w:rsid w:val="00FD3981"/>
    <w:rsid w:val="00FE2D61"/>
    <w:rsid w:val="00FE5ED6"/>
    <w:rsid w:val="00FF351C"/>
    <w:rsid w:val="00FF6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BE3B947"/>
  <w15:docId w15:val="{942F6513-2A5F-4EAB-98D8-A583C2AA7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0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6326"/>
  </w:style>
  <w:style w:type="paragraph" w:styleId="Nagwek1">
    <w:name w:val="heading 1"/>
    <w:basedOn w:val="Normalny"/>
    <w:next w:val="Normalny"/>
    <w:link w:val="Nagwek1Znak"/>
    <w:qFormat/>
    <w:rsid w:val="00547F85"/>
    <w:pPr>
      <w:keepNext/>
      <w:numPr>
        <w:numId w:val="1"/>
      </w:numPr>
      <w:tabs>
        <w:tab w:val="left" w:pos="851"/>
      </w:tabs>
      <w:suppressAutoHyphens/>
      <w:spacing w:after="0" w:line="360" w:lineRule="auto"/>
      <w:outlineLvl w:val="0"/>
    </w:pPr>
    <w:rPr>
      <w:rFonts w:ascii="Times New Roman" w:eastAsia="Times New Roman" w:hAnsi="Times New Roman" w:cs="Times New Roman"/>
      <w:bCs/>
      <w:sz w:val="24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547F85"/>
    <w:pPr>
      <w:keepNext/>
      <w:numPr>
        <w:ilvl w:val="1"/>
        <w:numId w:val="1"/>
      </w:numPr>
      <w:suppressAutoHyphens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547F85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547F85"/>
    <w:pPr>
      <w:keepNext/>
      <w:numPr>
        <w:ilvl w:val="3"/>
        <w:numId w:val="1"/>
      </w:numPr>
      <w:suppressAutoHyphens/>
      <w:spacing w:after="0" w:line="360" w:lineRule="auto"/>
      <w:outlineLvl w:val="3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547F85"/>
    <w:pPr>
      <w:keepNext/>
      <w:numPr>
        <w:ilvl w:val="4"/>
        <w:numId w:val="1"/>
      </w:numPr>
      <w:suppressAutoHyphens/>
      <w:spacing w:after="0" w:line="36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547F85"/>
    <w:pPr>
      <w:keepNext/>
      <w:numPr>
        <w:ilvl w:val="5"/>
        <w:numId w:val="1"/>
      </w:numPr>
      <w:suppressAutoHyphens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547F85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547F85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547F85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F85"/>
    <w:rPr>
      <w:rFonts w:ascii="Times New Roman" w:eastAsia="Times New Roman" w:hAnsi="Times New Roman" w:cs="Times New Roman"/>
      <w:bCs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547F85"/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547F85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547F85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547F8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547F8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547F85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547F85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547F85"/>
    <w:rPr>
      <w:rFonts w:ascii="Arial" w:eastAsia="Times New Roman" w:hAnsi="Arial" w:cs="Arial"/>
      <w:lang w:eastAsia="ar-SA"/>
    </w:rPr>
  </w:style>
  <w:style w:type="character" w:customStyle="1" w:styleId="WW8Num1z0">
    <w:name w:val="WW8Num1z0"/>
    <w:rsid w:val="00547F85"/>
    <w:rPr>
      <w:rFonts w:ascii="Symbol" w:hAnsi="Symbol" w:cs="Symbol"/>
    </w:rPr>
  </w:style>
  <w:style w:type="character" w:customStyle="1" w:styleId="WW8Num1z1">
    <w:name w:val="WW8Num1z1"/>
    <w:rsid w:val="00547F85"/>
    <w:rPr>
      <w:rFonts w:cs="Times New Roman"/>
    </w:rPr>
  </w:style>
  <w:style w:type="character" w:customStyle="1" w:styleId="WW8Num1z2">
    <w:name w:val="WW8Num1z2"/>
    <w:rsid w:val="00547F85"/>
  </w:style>
  <w:style w:type="character" w:customStyle="1" w:styleId="WW8Num1z3">
    <w:name w:val="WW8Num1z3"/>
    <w:rsid w:val="00547F85"/>
  </w:style>
  <w:style w:type="character" w:customStyle="1" w:styleId="WW8Num1z4">
    <w:name w:val="WW8Num1z4"/>
    <w:rsid w:val="00547F85"/>
  </w:style>
  <w:style w:type="character" w:customStyle="1" w:styleId="WW8Num1z5">
    <w:name w:val="WW8Num1z5"/>
    <w:rsid w:val="00547F85"/>
  </w:style>
  <w:style w:type="character" w:customStyle="1" w:styleId="WW8Num1z6">
    <w:name w:val="WW8Num1z6"/>
    <w:rsid w:val="00547F85"/>
  </w:style>
  <w:style w:type="character" w:customStyle="1" w:styleId="WW8Num1z7">
    <w:name w:val="WW8Num1z7"/>
    <w:rsid w:val="00547F85"/>
  </w:style>
  <w:style w:type="character" w:customStyle="1" w:styleId="WW8Num1z8">
    <w:name w:val="WW8Num1z8"/>
    <w:rsid w:val="00547F85"/>
  </w:style>
  <w:style w:type="character" w:customStyle="1" w:styleId="WW8Num2z0">
    <w:name w:val="WW8Num2z0"/>
    <w:rsid w:val="00547F85"/>
    <w:rPr>
      <w:rFonts w:ascii="Symbol" w:hAnsi="Symbol" w:cs="OpenSymbol"/>
      <w:sz w:val="24"/>
      <w:szCs w:val="24"/>
    </w:rPr>
  </w:style>
  <w:style w:type="character" w:customStyle="1" w:styleId="WW8Num3z0">
    <w:name w:val="WW8Num3z0"/>
    <w:rsid w:val="00547F85"/>
    <w:rPr>
      <w:rFonts w:ascii="Symbol" w:hAnsi="Symbol" w:cs="OpenSymbol"/>
    </w:rPr>
  </w:style>
  <w:style w:type="character" w:customStyle="1" w:styleId="WW8Num4z0">
    <w:name w:val="WW8Num4z0"/>
    <w:rsid w:val="00547F85"/>
    <w:rPr>
      <w:rFonts w:ascii="Symbol" w:hAnsi="Symbol" w:cs="Symbol"/>
    </w:rPr>
  </w:style>
  <w:style w:type="character" w:customStyle="1" w:styleId="WW8Num4z1">
    <w:name w:val="WW8Num4z1"/>
    <w:rsid w:val="00547F85"/>
    <w:rPr>
      <w:rFonts w:hint="default"/>
      <w:b w:val="0"/>
      <w:bCs w:val="0"/>
      <w:color w:val="000000"/>
      <w:sz w:val="24"/>
      <w:szCs w:val="24"/>
    </w:rPr>
  </w:style>
  <w:style w:type="character" w:customStyle="1" w:styleId="WW8Num5z0">
    <w:name w:val="WW8Num5z0"/>
    <w:rsid w:val="00547F85"/>
    <w:rPr>
      <w:rFonts w:ascii="Times New Roman" w:hAnsi="Times New Roman" w:cs="Times New Roman"/>
      <w:b w:val="0"/>
    </w:rPr>
  </w:style>
  <w:style w:type="character" w:customStyle="1" w:styleId="WW8Num6z0">
    <w:name w:val="WW8Num6z0"/>
    <w:rsid w:val="00547F85"/>
    <w:rPr>
      <w:rFonts w:ascii="Symbol" w:hAnsi="Symbol" w:cs="Times New Roman"/>
      <w:sz w:val="36"/>
      <w:szCs w:val="36"/>
    </w:rPr>
  </w:style>
  <w:style w:type="character" w:customStyle="1" w:styleId="WW8Num7z0">
    <w:name w:val="WW8Num7z0"/>
    <w:rsid w:val="00547F85"/>
    <w:rPr>
      <w:rFonts w:ascii="Symbol" w:hAnsi="Symbol" w:cs="Times New Roman"/>
      <w:sz w:val="36"/>
      <w:szCs w:val="36"/>
    </w:rPr>
  </w:style>
  <w:style w:type="character" w:customStyle="1" w:styleId="WW8Num8z0">
    <w:name w:val="WW8Num8z0"/>
    <w:rsid w:val="00547F85"/>
    <w:rPr>
      <w:sz w:val="24"/>
      <w:szCs w:val="24"/>
    </w:rPr>
  </w:style>
  <w:style w:type="character" w:customStyle="1" w:styleId="WW8Num9z0">
    <w:name w:val="WW8Num9z0"/>
    <w:rsid w:val="00547F85"/>
    <w:rPr>
      <w:rFonts w:hint="default"/>
    </w:rPr>
  </w:style>
  <w:style w:type="character" w:customStyle="1" w:styleId="WW8Num10z0">
    <w:name w:val="WW8Num10z0"/>
    <w:rsid w:val="00547F85"/>
    <w:rPr>
      <w:rFonts w:ascii="Times New Roman" w:hAnsi="Times New Roman" w:cs="Times New Roman" w:hint="default"/>
      <w:sz w:val="24"/>
      <w:szCs w:val="24"/>
    </w:rPr>
  </w:style>
  <w:style w:type="character" w:customStyle="1" w:styleId="WW8Num11z0">
    <w:name w:val="WW8Num11z0"/>
    <w:rsid w:val="00547F85"/>
    <w:rPr>
      <w:rFonts w:hint="default"/>
      <w:sz w:val="24"/>
      <w:szCs w:val="24"/>
    </w:rPr>
  </w:style>
  <w:style w:type="character" w:customStyle="1" w:styleId="WW8Num11z1">
    <w:name w:val="WW8Num11z1"/>
    <w:rsid w:val="00547F85"/>
    <w:rPr>
      <w:rFonts w:hint="default"/>
      <w:b w:val="0"/>
      <w:bCs w:val="0"/>
      <w:color w:val="000000"/>
      <w:sz w:val="24"/>
      <w:szCs w:val="24"/>
    </w:rPr>
  </w:style>
  <w:style w:type="character" w:customStyle="1" w:styleId="WW8Num11z2">
    <w:name w:val="WW8Num11z2"/>
    <w:rsid w:val="00547F85"/>
    <w:rPr>
      <w:rFonts w:hint="default"/>
      <w:bCs/>
      <w:sz w:val="24"/>
      <w:szCs w:val="24"/>
    </w:rPr>
  </w:style>
  <w:style w:type="character" w:customStyle="1" w:styleId="WW8Num11z3">
    <w:name w:val="WW8Num11z3"/>
    <w:rsid w:val="00547F85"/>
    <w:rPr>
      <w:rFonts w:ascii="Times New Roman" w:hAnsi="Times New Roman" w:cs="Times New Roman" w:hint="default"/>
    </w:rPr>
  </w:style>
  <w:style w:type="character" w:customStyle="1" w:styleId="WW8Num11z5">
    <w:name w:val="WW8Num11z5"/>
    <w:rsid w:val="00547F85"/>
  </w:style>
  <w:style w:type="character" w:customStyle="1" w:styleId="WW8Num11z6">
    <w:name w:val="WW8Num11z6"/>
    <w:rsid w:val="00547F85"/>
  </w:style>
  <w:style w:type="character" w:customStyle="1" w:styleId="WW8Num11z7">
    <w:name w:val="WW8Num11z7"/>
    <w:rsid w:val="00547F85"/>
  </w:style>
  <w:style w:type="character" w:customStyle="1" w:styleId="WW8Num11z8">
    <w:name w:val="WW8Num11z8"/>
    <w:rsid w:val="00547F85"/>
  </w:style>
  <w:style w:type="character" w:customStyle="1" w:styleId="WW8Num12z0">
    <w:name w:val="WW8Num12z0"/>
    <w:rsid w:val="00547F85"/>
    <w:rPr>
      <w:rFonts w:hint="default"/>
      <w:bCs w:val="0"/>
      <w:color w:val="auto"/>
    </w:rPr>
  </w:style>
  <w:style w:type="character" w:customStyle="1" w:styleId="WW8Num13z0">
    <w:name w:val="WW8Num13z0"/>
    <w:rsid w:val="00547F85"/>
    <w:rPr>
      <w:bCs/>
      <w:sz w:val="24"/>
      <w:szCs w:val="24"/>
    </w:rPr>
  </w:style>
  <w:style w:type="character" w:customStyle="1" w:styleId="WW8Num14z0">
    <w:name w:val="WW8Num14z0"/>
    <w:rsid w:val="00547F85"/>
    <w:rPr>
      <w:rFonts w:hint="default"/>
      <w:sz w:val="24"/>
    </w:rPr>
  </w:style>
  <w:style w:type="character" w:customStyle="1" w:styleId="WW8Num14z1">
    <w:name w:val="WW8Num14z1"/>
    <w:rsid w:val="00547F85"/>
    <w:rPr>
      <w:bCs/>
      <w:sz w:val="24"/>
      <w:szCs w:val="24"/>
    </w:rPr>
  </w:style>
  <w:style w:type="character" w:customStyle="1" w:styleId="WW8Num14z2">
    <w:name w:val="WW8Num14z2"/>
    <w:rsid w:val="00547F85"/>
  </w:style>
  <w:style w:type="character" w:customStyle="1" w:styleId="WW8Num15z0">
    <w:name w:val="WW8Num15z0"/>
    <w:rsid w:val="00547F85"/>
    <w:rPr>
      <w:rFonts w:hint="default"/>
      <w:color w:val="auto"/>
      <w:sz w:val="24"/>
      <w:szCs w:val="24"/>
    </w:rPr>
  </w:style>
  <w:style w:type="character" w:customStyle="1" w:styleId="WW8Num15z1">
    <w:name w:val="WW8Num15z1"/>
    <w:rsid w:val="00547F85"/>
    <w:rPr>
      <w:rFonts w:ascii="Symbol" w:hAnsi="Symbol" w:cs="Symbol" w:hint="default"/>
      <w:sz w:val="24"/>
      <w:szCs w:val="24"/>
    </w:rPr>
  </w:style>
  <w:style w:type="character" w:customStyle="1" w:styleId="WW8Num15z2">
    <w:name w:val="WW8Num15z2"/>
    <w:rsid w:val="00547F85"/>
    <w:rPr>
      <w:rFonts w:hint="default"/>
      <w:color w:val="auto"/>
    </w:rPr>
  </w:style>
  <w:style w:type="character" w:customStyle="1" w:styleId="WW8Num15z3">
    <w:name w:val="WW8Num15z3"/>
    <w:rsid w:val="00547F85"/>
    <w:rPr>
      <w:rFonts w:ascii="Times New Roman" w:hAnsi="Times New Roman" w:cs="Times New Roman" w:hint="default"/>
    </w:rPr>
  </w:style>
  <w:style w:type="character" w:customStyle="1" w:styleId="WW8Num15z5">
    <w:name w:val="WW8Num15z5"/>
    <w:rsid w:val="00547F85"/>
  </w:style>
  <w:style w:type="character" w:customStyle="1" w:styleId="WW8Num15z6">
    <w:name w:val="WW8Num15z6"/>
    <w:rsid w:val="00547F85"/>
  </w:style>
  <w:style w:type="character" w:customStyle="1" w:styleId="WW8Num15z7">
    <w:name w:val="WW8Num15z7"/>
    <w:rsid w:val="00547F85"/>
  </w:style>
  <w:style w:type="character" w:customStyle="1" w:styleId="WW8Num15z8">
    <w:name w:val="WW8Num15z8"/>
    <w:rsid w:val="00547F85"/>
  </w:style>
  <w:style w:type="character" w:customStyle="1" w:styleId="WW8Num16z0">
    <w:name w:val="WW8Num16z0"/>
    <w:rsid w:val="00547F85"/>
    <w:rPr>
      <w:rFonts w:hint="default"/>
      <w:b/>
      <w:bCs/>
      <w:sz w:val="24"/>
      <w:szCs w:val="24"/>
    </w:rPr>
  </w:style>
  <w:style w:type="character" w:customStyle="1" w:styleId="WW8Num16z1">
    <w:name w:val="WW8Num16z1"/>
    <w:rsid w:val="00547F85"/>
    <w:rPr>
      <w:bCs/>
      <w:sz w:val="24"/>
      <w:szCs w:val="24"/>
    </w:rPr>
  </w:style>
  <w:style w:type="character" w:customStyle="1" w:styleId="WW8Num16z2">
    <w:name w:val="WW8Num16z2"/>
    <w:rsid w:val="00547F85"/>
    <w:rPr>
      <w:sz w:val="24"/>
      <w:szCs w:val="24"/>
    </w:rPr>
  </w:style>
  <w:style w:type="character" w:customStyle="1" w:styleId="WW8Num17z0">
    <w:name w:val="WW8Num17z0"/>
    <w:rsid w:val="00547F85"/>
    <w:rPr>
      <w:rFonts w:hint="default"/>
    </w:rPr>
  </w:style>
  <w:style w:type="character" w:customStyle="1" w:styleId="WW8Num17z1">
    <w:name w:val="WW8Num17z1"/>
    <w:rsid w:val="00547F85"/>
  </w:style>
  <w:style w:type="character" w:customStyle="1" w:styleId="WW8Num17z3">
    <w:name w:val="WW8Num17z3"/>
    <w:rsid w:val="00547F85"/>
  </w:style>
  <w:style w:type="character" w:customStyle="1" w:styleId="WW8Num17z4">
    <w:name w:val="WW8Num17z4"/>
    <w:rsid w:val="00547F85"/>
  </w:style>
  <w:style w:type="character" w:customStyle="1" w:styleId="WW8Num17z5">
    <w:name w:val="WW8Num17z5"/>
    <w:rsid w:val="00547F85"/>
  </w:style>
  <w:style w:type="character" w:customStyle="1" w:styleId="WW8Num17z6">
    <w:name w:val="WW8Num17z6"/>
    <w:rsid w:val="00547F85"/>
  </w:style>
  <w:style w:type="character" w:customStyle="1" w:styleId="WW8Num17z7">
    <w:name w:val="WW8Num17z7"/>
    <w:rsid w:val="00547F85"/>
  </w:style>
  <w:style w:type="character" w:customStyle="1" w:styleId="WW8Num17z8">
    <w:name w:val="WW8Num17z8"/>
    <w:rsid w:val="00547F85"/>
  </w:style>
  <w:style w:type="character" w:customStyle="1" w:styleId="WW8Num18z0">
    <w:name w:val="WW8Num18z0"/>
    <w:rsid w:val="00547F85"/>
  </w:style>
  <w:style w:type="character" w:customStyle="1" w:styleId="WW8Num18z6">
    <w:name w:val="WW8Num18z6"/>
    <w:rsid w:val="00547F85"/>
  </w:style>
  <w:style w:type="character" w:customStyle="1" w:styleId="WW8Num19z0">
    <w:name w:val="WW8Num19z0"/>
    <w:rsid w:val="00547F85"/>
    <w:rPr>
      <w:rFonts w:hint="default"/>
      <w:bCs/>
      <w:sz w:val="24"/>
      <w:szCs w:val="24"/>
    </w:rPr>
  </w:style>
  <w:style w:type="character" w:customStyle="1" w:styleId="WW8Num20z0">
    <w:name w:val="WW8Num20z0"/>
    <w:rsid w:val="00547F85"/>
    <w:rPr>
      <w:rFonts w:hint="default"/>
      <w:bCs/>
      <w:sz w:val="24"/>
      <w:szCs w:val="24"/>
    </w:rPr>
  </w:style>
  <w:style w:type="character" w:customStyle="1" w:styleId="WW8Num20z1">
    <w:name w:val="WW8Num20z1"/>
    <w:rsid w:val="00547F85"/>
  </w:style>
  <w:style w:type="character" w:customStyle="1" w:styleId="WW8Num21z0">
    <w:name w:val="WW8Num21z0"/>
    <w:rsid w:val="00547F85"/>
    <w:rPr>
      <w:rFonts w:hint="default"/>
      <w:sz w:val="24"/>
      <w:szCs w:val="24"/>
    </w:rPr>
  </w:style>
  <w:style w:type="character" w:customStyle="1" w:styleId="WW8Num21z1">
    <w:name w:val="WW8Num21z1"/>
    <w:rsid w:val="00547F85"/>
    <w:rPr>
      <w:rFonts w:hint="default"/>
    </w:rPr>
  </w:style>
  <w:style w:type="character" w:customStyle="1" w:styleId="WW8Num22z0">
    <w:name w:val="WW8Num22z0"/>
    <w:rsid w:val="00547F85"/>
  </w:style>
  <w:style w:type="character" w:customStyle="1" w:styleId="WW8Num23z0">
    <w:name w:val="WW8Num23z0"/>
    <w:rsid w:val="00547F85"/>
    <w:rPr>
      <w:rFonts w:hint="default"/>
      <w:bCs/>
      <w:sz w:val="24"/>
      <w:szCs w:val="24"/>
    </w:rPr>
  </w:style>
  <w:style w:type="character" w:customStyle="1" w:styleId="WW8Num24z0">
    <w:name w:val="WW8Num24z0"/>
    <w:rsid w:val="00547F85"/>
    <w:rPr>
      <w:rFonts w:hint="default"/>
      <w:bCs/>
      <w:sz w:val="24"/>
    </w:rPr>
  </w:style>
  <w:style w:type="character" w:customStyle="1" w:styleId="WW8Num24z1">
    <w:name w:val="WW8Num24z1"/>
    <w:rsid w:val="00547F85"/>
    <w:rPr>
      <w:rFonts w:hint="default"/>
      <w:b w:val="0"/>
      <w:bCs/>
      <w:sz w:val="24"/>
      <w:szCs w:val="24"/>
    </w:rPr>
  </w:style>
  <w:style w:type="character" w:customStyle="1" w:styleId="WW8Num25z0">
    <w:name w:val="WW8Num25z0"/>
    <w:rsid w:val="00547F85"/>
    <w:rPr>
      <w:rFonts w:hint="default"/>
      <w:b/>
      <w:bCs/>
      <w:sz w:val="24"/>
      <w:szCs w:val="24"/>
    </w:rPr>
  </w:style>
  <w:style w:type="character" w:customStyle="1" w:styleId="WW8Num25z1">
    <w:name w:val="WW8Num25z1"/>
    <w:rsid w:val="00547F85"/>
    <w:rPr>
      <w:rFonts w:hint="default"/>
    </w:rPr>
  </w:style>
  <w:style w:type="character" w:customStyle="1" w:styleId="WW8Num26z0">
    <w:name w:val="WW8Num26z0"/>
    <w:rsid w:val="00547F85"/>
    <w:rPr>
      <w:rFonts w:ascii="Symbol" w:hAnsi="Symbol" w:cs="Times New Roman" w:hint="default"/>
      <w:sz w:val="36"/>
      <w:szCs w:val="36"/>
    </w:rPr>
  </w:style>
  <w:style w:type="character" w:customStyle="1" w:styleId="WW8Num27z0">
    <w:name w:val="WW8Num27z0"/>
    <w:rsid w:val="00547F85"/>
    <w:rPr>
      <w:rFonts w:hint="default"/>
      <w:sz w:val="24"/>
      <w:szCs w:val="24"/>
    </w:rPr>
  </w:style>
  <w:style w:type="character" w:customStyle="1" w:styleId="WW8Num27z1">
    <w:name w:val="WW8Num27z1"/>
    <w:rsid w:val="00547F85"/>
    <w:rPr>
      <w:rFonts w:hint="default"/>
      <w:b w:val="0"/>
    </w:rPr>
  </w:style>
  <w:style w:type="character" w:customStyle="1" w:styleId="WW8Num28z0">
    <w:name w:val="WW8Num28z0"/>
    <w:rsid w:val="00547F85"/>
    <w:rPr>
      <w:rFonts w:hint="default"/>
    </w:rPr>
  </w:style>
  <w:style w:type="character" w:customStyle="1" w:styleId="WW8Num28z1">
    <w:name w:val="WW8Num28z1"/>
    <w:rsid w:val="00547F85"/>
    <w:rPr>
      <w:rFonts w:hint="default"/>
      <w:b w:val="0"/>
      <w:bCs w:val="0"/>
      <w:color w:val="000000"/>
      <w:sz w:val="24"/>
      <w:szCs w:val="24"/>
    </w:rPr>
  </w:style>
  <w:style w:type="character" w:customStyle="1" w:styleId="WW8Num28z2">
    <w:name w:val="WW8Num28z2"/>
    <w:rsid w:val="00547F85"/>
    <w:rPr>
      <w:rFonts w:hint="default"/>
      <w:b/>
      <w:bCs w:val="0"/>
      <w:i w:val="0"/>
      <w:color w:val="000000"/>
      <w:sz w:val="24"/>
      <w:szCs w:val="24"/>
    </w:rPr>
  </w:style>
  <w:style w:type="character" w:customStyle="1" w:styleId="WW8Num29z0">
    <w:name w:val="WW8Num29z0"/>
    <w:rsid w:val="00547F85"/>
    <w:rPr>
      <w:rFonts w:hint="default"/>
      <w:sz w:val="24"/>
      <w:szCs w:val="24"/>
    </w:rPr>
  </w:style>
  <w:style w:type="character" w:customStyle="1" w:styleId="WW8Num30z0">
    <w:name w:val="WW8Num30z0"/>
    <w:rsid w:val="00547F85"/>
    <w:rPr>
      <w:rFonts w:hint="default"/>
      <w:bCs/>
      <w:sz w:val="24"/>
      <w:szCs w:val="24"/>
    </w:rPr>
  </w:style>
  <w:style w:type="character" w:customStyle="1" w:styleId="WW8Num30z3">
    <w:name w:val="WW8Num30z3"/>
    <w:rsid w:val="00547F85"/>
  </w:style>
  <w:style w:type="character" w:customStyle="1" w:styleId="WW8Num31z0">
    <w:name w:val="WW8Num31z0"/>
    <w:rsid w:val="00547F85"/>
    <w:rPr>
      <w:rFonts w:hint="default"/>
      <w:bCs/>
      <w:sz w:val="24"/>
    </w:rPr>
  </w:style>
  <w:style w:type="character" w:customStyle="1" w:styleId="WW8Num32z0">
    <w:name w:val="WW8Num32z0"/>
    <w:rsid w:val="00547F85"/>
    <w:rPr>
      <w:rFonts w:hint="default"/>
    </w:rPr>
  </w:style>
  <w:style w:type="character" w:customStyle="1" w:styleId="WW8Num32z3">
    <w:name w:val="WW8Num32z3"/>
    <w:rsid w:val="00547F85"/>
    <w:rPr>
      <w:rFonts w:ascii="Symbol" w:hAnsi="Symbol" w:cs="Symbol" w:hint="default"/>
      <w:color w:val="auto"/>
      <w:sz w:val="24"/>
      <w:szCs w:val="24"/>
    </w:rPr>
  </w:style>
  <w:style w:type="character" w:customStyle="1" w:styleId="WW8Num33z0">
    <w:name w:val="WW8Num33z0"/>
    <w:rsid w:val="00547F85"/>
    <w:rPr>
      <w:rFonts w:hint="default"/>
      <w:bCs/>
      <w:sz w:val="24"/>
      <w:szCs w:val="24"/>
    </w:rPr>
  </w:style>
  <w:style w:type="character" w:customStyle="1" w:styleId="WW8Num33z1">
    <w:name w:val="WW8Num33z1"/>
    <w:rsid w:val="00547F85"/>
    <w:rPr>
      <w:rFonts w:hint="default"/>
      <w:b w:val="0"/>
      <w:sz w:val="24"/>
      <w:szCs w:val="22"/>
    </w:rPr>
  </w:style>
  <w:style w:type="character" w:customStyle="1" w:styleId="WW8Num33z2">
    <w:name w:val="WW8Num33z2"/>
    <w:rsid w:val="00547F85"/>
    <w:rPr>
      <w:rFonts w:hint="default"/>
      <w:sz w:val="24"/>
      <w:szCs w:val="22"/>
    </w:rPr>
  </w:style>
  <w:style w:type="character" w:customStyle="1" w:styleId="WW8Num33z3">
    <w:name w:val="WW8Num33z3"/>
    <w:rsid w:val="00547F85"/>
    <w:rPr>
      <w:rFonts w:ascii="Times New Roman" w:eastAsia="Times New Roman" w:hAnsi="Times New Roman" w:cs="Times New Roman"/>
    </w:rPr>
  </w:style>
  <w:style w:type="character" w:customStyle="1" w:styleId="WW8Num34z0">
    <w:name w:val="WW8Num34z0"/>
    <w:rsid w:val="00547F85"/>
    <w:rPr>
      <w:rFonts w:cs="Times New Roman" w:hint="default"/>
      <w:b w:val="0"/>
    </w:rPr>
  </w:style>
  <w:style w:type="character" w:customStyle="1" w:styleId="WW8Num35z0">
    <w:name w:val="WW8Num35z0"/>
    <w:rsid w:val="00547F85"/>
    <w:rPr>
      <w:rFonts w:hint="default"/>
      <w:b/>
      <w:bCs w:val="0"/>
      <w:color w:val="000000"/>
      <w:sz w:val="24"/>
      <w:szCs w:val="24"/>
    </w:rPr>
  </w:style>
  <w:style w:type="character" w:customStyle="1" w:styleId="WW8Num36z0">
    <w:name w:val="WW8Num36z0"/>
    <w:rsid w:val="00547F85"/>
    <w:rPr>
      <w:rFonts w:hint="default"/>
      <w:sz w:val="24"/>
      <w:szCs w:val="24"/>
    </w:rPr>
  </w:style>
  <w:style w:type="character" w:customStyle="1" w:styleId="WW8Num36z1">
    <w:name w:val="WW8Num36z1"/>
    <w:rsid w:val="00547F85"/>
  </w:style>
  <w:style w:type="character" w:customStyle="1" w:styleId="WW8Num37z0">
    <w:name w:val="WW8Num37z0"/>
    <w:rsid w:val="00547F85"/>
    <w:rPr>
      <w:rFonts w:hint="default"/>
      <w:sz w:val="24"/>
      <w:szCs w:val="24"/>
    </w:rPr>
  </w:style>
  <w:style w:type="character" w:customStyle="1" w:styleId="WW8Num38z0">
    <w:name w:val="WW8Num38z0"/>
    <w:rsid w:val="00547F85"/>
    <w:rPr>
      <w:rFonts w:hint="default"/>
      <w:sz w:val="24"/>
      <w:szCs w:val="24"/>
    </w:rPr>
  </w:style>
  <w:style w:type="character" w:customStyle="1" w:styleId="WW8Num38z1">
    <w:name w:val="WW8Num38z1"/>
    <w:rsid w:val="00547F85"/>
  </w:style>
  <w:style w:type="character" w:customStyle="1" w:styleId="WW8Num38z2">
    <w:name w:val="WW8Num38z2"/>
    <w:rsid w:val="00547F85"/>
  </w:style>
  <w:style w:type="character" w:customStyle="1" w:styleId="WW8Num39z0">
    <w:name w:val="WW8Num39z0"/>
    <w:rsid w:val="00547F85"/>
    <w:rPr>
      <w:rFonts w:hint="default"/>
      <w:szCs w:val="24"/>
    </w:rPr>
  </w:style>
  <w:style w:type="character" w:customStyle="1" w:styleId="WW8Num39z1">
    <w:name w:val="WW8Num39z1"/>
    <w:rsid w:val="00547F85"/>
    <w:rPr>
      <w:rFonts w:hint="default"/>
      <w:bCs/>
      <w:color w:val="000000"/>
      <w:sz w:val="24"/>
      <w:szCs w:val="24"/>
    </w:rPr>
  </w:style>
  <w:style w:type="character" w:customStyle="1" w:styleId="WW8Num40z0">
    <w:name w:val="WW8Num40z0"/>
    <w:rsid w:val="00547F85"/>
    <w:rPr>
      <w:rFonts w:hint="default"/>
      <w:sz w:val="24"/>
      <w:szCs w:val="22"/>
    </w:rPr>
  </w:style>
  <w:style w:type="character" w:customStyle="1" w:styleId="WW8Num40z1">
    <w:name w:val="WW8Num40z1"/>
    <w:rsid w:val="00547F85"/>
    <w:rPr>
      <w:rFonts w:hint="default"/>
    </w:rPr>
  </w:style>
  <w:style w:type="character" w:customStyle="1" w:styleId="WW8Num41z0">
    <w:name w:val="WW8Num41z0"/>
    <w:rsid w:val="00547F85"/>
    <w:rPr>
      <w:rFonts w:ascii="Times New Roman" w:hAnsi="Times New Roman" w:cs="Times New Roman" w:hint="default"/>
      <w:b w:val="0"/>
      <w:bCs/>
      <w:color w:val="000000"/>
      <w:spacing w:val="-4"/>
      <w:sz w:val="24"/>
      <w:szCs w:val="24"/>
    </w:rPr>
  </w:style>
  <w:style w:type="character" w:customStyle="1" w:styleId="WW8Num41z1">
    <w:name w:val="WW8Num41z1"/>
    <w:rsid w:val="00547F85"/>
    <w:rPr>
      <w:rFonts w:hint="default"/>
      <w:b w:val="0"/>
      <w:bCs/>
      <w:color w:val="FF0000"/>
      <w:sz w:val="24"/>
      <w:szCs w:val="24"/>
    </w:rPr>
  </w:style>
  <w:style w:type="character" w:customStyle="1" w:styleId="WW8Num41z2">
    <w:name w:val="WW8Num41z2"/>
    <w:rsid w:val="00547F85"/>
    <w:rPr>
      <w:rFonts w:hint="default"/>
      <w:bCs/>
      <w:sz w:val="24"/>
      <w:szCs w:val="24"/>
    </w:rPr>
  </w:style>
  <w:style w:type="character" w:customStyle="1" w:styleId="WW8Num42z0">
    <w:name w:val="WW8Num42z0"/>
    <w:rsid w:val="00547F85"/>
    <w:rPr>
      <w:rFonts w:hint="default"/>
      <w:iCs/>
      <w:sz w:val="24"/>
    </w:rPr>
  </w:style>
  <w:style w:type="character" w:customStyle="1" w:styleId="WW8Num42z1">
    <w:name w:val="WW8Num42z1"/>
    <w:rsid w:val="00547F85"/>
  </w:style>
  <w:style w:type="character" w:customStyle="1" w:styleId="WW8Num42z3">
    <w:name w:val="WW8Num42z3"/>
    <w:rsid w:val="00547F85"/>
  </w:style>
  <w:style w:type="character" w:customStyle="1" w:styleId="WW8Num42z4">
    <w:name w:val="WW8Num42z4"/>
    <w:rsid w:val="00547F85"/>
  </w:style>
  <w:style w:type="character" w:customStyle="1" w:styleId="WW8Num42z5">
    <w:name w:val="WW8Num42z5"/>
    <w:rsid w:val="00547F85"/>
  </w:style>
  <w:style w:type="character" w:customStyle="1" w:styleId="WW8Num43z0">
    <w:name w:val="WW8Num43z0"/>
    <w:rsid w:val="00547F85"/>
    <w:rPr>
      <w:rFonts w:ascii="Times New Roman" w:hAnsi="Times New Roman" w:cs="Times New Roman" w:hint="default"/>
      <w:sz w:val="24"/>
      <w:szCs w:val="24"/>
    </w:rPr>
  </w:style>
  <w:style w:type="character" w:customStyle="1" w:styleId="WW8Num44z0">
    <w:name w:val="WW8Num44z0"/>
    <w:rsid w:val="00547F85"/>
    <w:rPr>
      <w:rFonts w:ascii="Symbol" w:hAnsi="Symbol" w:cs="Symbol" w:hint="default"/>
      <w:color w:val="000000"/>
    </w:rPr>
  </w:style>
  <w:style w:type="character" w:customStyle="1" w:styleId="WW8Num44z1">
    <w:name w:val="WW8Num44z1"/>
    <w:rsid w:val="00547F85"/>
    <w:rPr>
      <w:rFonts w:ascii="Courier New" w:hAnsi="Courier New" w:cs="Courier New" w:hint="default"/>
    </w:rPr>
  </w:style>
  <w:style w:type="character" w:customStyle="1" w:styleId="WW8Num45z0">
    <w:name w:val="WW8Num45z0"/>
    <w:rsid w:val="00547F85"/>
    <w:rPr>
      <w:rFonts w:hint="default"/>
      <w:bCs/>
      <w:sz w:val="24"/>
      <w:szCs w:val="24"/>
    </w:rPr>
  </w:style>
  <w:style w:type="character" w:customStyle="1" w:styleId="WW8Num46z0">
    <w:name w:val="WW8Num46z0"/>
    <w:rsid w:val="00547F85"/>
    <w:rPr>
      <w:rFonts w:hint="default"/>
      <w:bCs/>
      <w:color w:val="000000"/>
      <w:sz w:val="24"/>
      <w:szCs w:val="24"/>
    </w:rPr>
  </w:style>
  <w:style w:type="character" w:customStyle="1" w:styleId="WW8Num47z0">
    <w:name w:val="WW8Num47z0"/>
    <w:rsid w:val="00547F85"/>
    <w:rPr>
      <w:rFonts w:hint="default"/>
    </w:rPr>
  </w:style>
  <w:style w:type="character" w:customStyle="1" w:styleId="WW8Num47z1">
    <w:name w:val="WW8Num47z1"/>
    <w:rsid w:val="00547F85"/>
    <w:rPr>
      <w:rFonts w:hint="default"/>
      <w:b w:val="0"/>
    </w:rPr>
  </w:style>
  <w:style w:type="character" w:customStyle="1" w:styleId="WW8Num48z0">
    <w:name w:val="WW8Num48z0"/>
    <w:rsid w:val="00547F85"/>
    <w:rPr>
      <w:rFonts w:hint="default"/>
      <w:bCs/>
      <w:sz w:val="24"/>
      <w:szCs w:val="24"/>
    </w:rPr>
  </w:style>
  <w:style w:type="character" w:customStyle="1" w:styleId="WW8Num49z0">
    <w:name w:val="WW8Num49z0"/>
    <w:rsid w:val="00547F85"/>
    <w:rPr>
      <w:rFonts w:ascii="Symbol" w:hAnsi="Symbol" w:cs="Symbol" w:hint="default"/>
    </w:rPr>
  </w:style>
  <w:style w:type="character" w:customStyle="1" w:styleId="WW8Num50z0">
    <w:name w:val="WW8Num50z0"/>
    <w:rsid w:val="00547F85"/>
    <w:rPr>
      <w:rFonts w:ascii="Symbol" w:hAnsi="Symbol" w:cs="Symbol" w:hint="default"/>
      <w:color w:val="auto"/>
      <w:sz w:val="24"/>
      <w:szCs w:val="24"/>
    </w:rPr>
  </w:style>
  <w:style w:type="character" w:customStyle="1" w:styleId="WW8Num51z0">
    <w:name w:val="WW8Num51z0"/>
    <w:rsid w:val="00547F85"/>
    <w:rPr>
      <w:rFonts w:hint="default"/>
      <w:b/>
    </w:rPr>
  </w:style>
  <w:style w:type="character" w:customStyle="1" w:styleId="WW8Num51z1">
    <w:name w:val="WW8Num51z1"/>
    <w:rsid w:val="00547F85"/>
    <w:rPr>
      <w:rFonts w:hint="default"/>
      <w:b w:val="0"/>
      <w:bCs/>
      <w:color w:val="000000"/>
      <w:sz w:val="24"/>
      <w:szCs w:val="24"/>
    </w:rPr>
  </w:style>
  <w:style w:type="character" w:customStyle="1" w:styleId="WW8Num52z0">
    <w:name w:val="WW8Num52z0"/>
    <w:rsid w:val="00547F85"/>
  </w:style>
  <w:style w:type="character" w:customStyle="1" w:styleId="WW8Num52z1">
    <w:name w:val="WW8Num52z1"/>
    <w:rsid w:val="00547F85"/>
  </w:style>
  <w:style w:type="character" w:customStyle="1" w:styleId="WW8Num52z2">
    <w:name w:val="WW8Num52z2"/>
    <w:rsid w:val="00547F85"/>
  </w:style>
  <w:style w:type="character" w:customStyle="1" w:styleId="WW8Num53z0">
    <w:name w:val="WW8Num53z0"/>
    <w:rsid w:val="00547F85"/>
    <w:rPr>
      <w:rFonts w:hint="default"/>
      <w:b/>
      <w:bCs/>
      <w:iCs/>
      <w:sz w:val="22"/>
      <w:szCs w:val="22"/>
    </w:rPr>
  </w:style>
  <w:style w:type="character" w:customStyle="1" w:styleId="WW8Num53z2">
    <w:name w:val="WW8Num53z2"/>
    <w:rsid w:val="00547F85"/>
  </w:style>
  <w:style w:type="character" w:customStyle="1" w:styleId="WW8Num53z3">
    <w:name w:val="WW8Num53z3"/>
    <w:rsid w:val="00547F85"/>
    <w:rPr>
      <w:rFonts w:ascii="Symbol" w:hAnsi="Symbol" w:cs="Times New Roman" w:hint="default"/>
    </w:rPr>
  </w:style>
  <w:style w:type="character" w:customStyle="1" w:styleId="WW8Num53z4">
    <w:name w:val="WW8Num53z4"/>
    <w:rsid w:val="00547F85"/>
  </w:style>
  <w:style w:type="character" w:customStyle="1" w:styleId="WW8Num53z5">
    <w:name w:val="WW8Num53z5"/>
    <w:rsid w:val="00547F85"/>
  </w:style>
  <w:style w:type="character" w:customStyle="1" w:styleId="WW8Num53z6">
    <w:name w:val="WW8Num53z6"/>
    <w:rsid w:val="00547F85"/>
  </w:style>
  <w:style w:type="character" w:customStyle="1" w:styleId="WW8Num53z7">
    <w:name w:val="WW8Num53z7"/>
    <w:rsid w:val="00547F85"/>
  </w:style>
  <w:style w:type="character" w:customStyle="1" w:styleId="WW8Num53z8">
    <w:name w:val="WW8Num53z8"/>
    <w:rsid w:val="00547F85"/>
  </w:style>
  <w:style w:type="character" w:customStyle="1" w:styleId="WW8Num54z0">
    <w:name w:val="WW8Num54z0"/>
    <w:rsid w:val="00547F85"/>
    <w:rPr>
      <w:rFonts w:hint="default"/>
      <w:sz w:val="24"/>
      <w:szCs w:val="24"/>
    </w:rPr>
  </w:style>
  <w:style w:type="character" w:customStyle="1" w:styleId="WW8Num55z0">
    <w:name w:val="WW8Num55z0"/>
    <w:rsid w:val="00547F85"/>
    <w:rPr>
      <w:rFonts w:hint="default"/>
    </w:rPr>
  </w:style>
  <w:style w:type="character" w:customStyle="1" w:styleId="WW8Num55z1">
    <w:name w:val="WW8Num55z1"/>
    <w:rsid w:val="00547F85"/>
    <w:rPr>
      <w:rFonts w:hint="default"/>
      <w:b w:val="0"/>
    </w:rPr>
  </w:style>
  <w:style w:type="character" w:customStyle="1" w:styleId="WW8Num55z2">
    <w:name w:val="WW8Num55z2"/>
    <w:rsid w:val="00547F85"/>
  </w:style>
  <w:style w:type="character" w:customStyle="1" w:styleId="WW8Num55z3">
    <w:name w:val="WW8Num55z3"/>
    <w:rsid w:val="00547F85"/>
  </w:style>
  <w:style w:type="character" w:customStyle="1" w:styleId="WW8Num55z4">
    <w:name w:val="WW8Num55z4"/>
    <w:rsid w:val="00547F85"/>
  </w:style>
  <w:style w:type="character" w:customStyle="1" w:styleId="WW8Num55z5">
    <w:name w:val="WW8Num55z5"/>
    <w:rsid w:val="00547F85"/>
  </w:style>
  <w:style w:type="character" w:customStyle="1" w:styleId="WW8Num55z6">
    <w:name w:val="WW8Num55z6"/>
    <w:rsid w:val="00547F85"/>
  </w:style>
  <w:style w:type="character" w:customStyle="1" w:styleId="WW8Num55z7">
    <w:name w:val="WW8Num55z7"/>
    <w:rsid w:val="00547F85"/>
  </w:style>
  <w:style w:type="character" w:customStyle="1" w:styleId="WW8Num55z8">
    <w:name w:val="WW8Num55z8"/>
    <w:rsid w:val="00547F85"/>
  </w:style>
  <w:style w:type="character" w:customStyle="1" w:styleId="WW8Num56z0">
    <w:name w:val="WW8Num56z0"/>
    <w:rsid w:val="00547F85"/>
    <w:rPr>
      <w:rFonts w:hint="default"/>
      <w:bCs/>
      <w:sz w:val="24"/>
      <w:szCs w:val="24"/>
    </w:rPr>
  </w:style>
  <w:style w:type="character" w:customStyle="1" w:styleId="WW8Num56z3">
    <w:name w:val="WW8Num56z3"/>
    <w:rsid w:val="00547F85"/>
  </w:style>
  <w:style w:type="character" w:customStyle="1" w:styleId="WW8Num56z4">
    <w:name w:val="WW8Num56z4"/>
    <w:rsid w:val="00547F85"/>
  </w:style>
  <w:style w:type="character" w:customStyle="1" w:styleId="WW8Num56z5">
    <w:name w:val="WW8Num56z5"/>
    <w:rsid w:val="00547F85"/>
  </w:style>
  <w:style w:type="character" w:customStyle="1" w:styleId="WW8Num56z6">
    <w:name w:val="WW8Num56z6"/>
    <w:rsid w:val="00547F85"/>
  </w:style>
  <w:style w:type="character" w:customStyle="1" w:styleId="WW8Num56z7">
    <w:name w:val="WW8Num56z7"/>
    <w:rsid w:val="00547F85"/>
  </w:style>
  <w:style w:type="character" w:customStyle="1" w:styleId="WW8Num56z8">
    <w:name w:val="WW8Num56z8"/>
    <w:rsid w:val="00547F85"/>
  </w:style>
  <w:style w:type="character" w:customStyle="1" w:styleId="WW8Num57z0">
    <w:name w:val="WW8Num57z0"/>
    <w:rsid w:val="00547F85"/>
    <w:rPr>
      <w:rFonts w:ascii="Symbol" w:hAnsi="Symbol" w:cs="Symbol" w:hint="default"/>
      <w:color w:val="auto"/>
      <w:sz w:val="24"/>
    </w:rPr>
  </w:style>
  <w:style w:type="character" w:customStyle="1" w:styleId="WW8Num58z0">
    <w:name w:val="WW8Num58z0"/>
    <w:rsid w:val="00547F85"/>
    <w:rPr>
      <w:rFonts w:hint="default"/>
      <w:bCs/>
      <w:sz w:val="24"/>
      <w:szCs w:val="24"/>
    </w:rPr>
  </w:style>
  <w:style w:type="character" w:customStyle="1" w:styleId="WW8Num58z1">
    <w:name w:val="WW8Num58z1"/>
    <w:rsid w:val="00547F85"/>
  </w:style>
  <w:style w:type="character" w:customStyle="1" w:styleId="WW8Num58z2">
    <w:name w:val="WW8Num58z2"/>
    <w:rsid w:val="00547F85"/>
  </w:style>
  <w:style w:type="character" w:customStyle="1" w:styleId="WW8Num58z3">
    <w:name w:val="WW8Num58z3"/>
    <w:rsid w:val="00547F85"/>
  </w:style>
  <w:style w:type="character" w:customStyle="1" w:styleId="WW8Num58z4">
    <w:name w:val="WW8Num58z4"/>
    <w:rsid w:val="00547F85"/>
  </w:style>
  <w:style w:type="character" w:customStyle="1" w:styleId="WW8Num58z5">
    <w:name w:val="WW8Num58z5"/>
    <w:rsid w:val="00547F85"/>
  </w:style>
  <w:style w:type="character" w:customStyle="1" w:styleId="WW8Num58z6">
    <w:name w:val="WW8Num58z6"/>
    <w:rsid w:val="00547F85"/>
  </w:style>
  <w:style w:type="character" w:customStyle="1" w:styleId="WW8Num58z7">
    <w:name w:val="WW8Num58z7"/>
    <w:rsid w:val="00547F85"/>
  </w:style>
  <w:style w:type="character" w:customStyle="1" w:styleId="WW8Num58z8">
    <w:name w:val="WW8Num58z8"/>
    <w:rsid w:val="00547F85"/>
  </w:style>
  <w:style w:type="character" w:customStyle="1" w:styleId="WW8Num59z0">
    <w:name w:val="WW8Num59z0"/>
    <w:rsid w:val="00547F85"/>
    <w:rPr>
      <w:b/>
      <w:bCs w:val="0"/>
    </w:rPr>
  </w:style>
  <w:style w:type="character" w:customStyle="1" w:styleId="WW8Num59z1">
    <w:name w:val="WW8Num59z1"/>
    <w:rsid w:val="00547F85"/>
  </w:style>
  <w:style w:type="character" w:customStyle="1" w:styleId="WW8Num60z0">
    <w:name w:val="WW8Num60z0"/>
    <w:rsid w:val="00547F85"/>
    <w:rPr>
      <w:rFonts w:hint="default"/>
      <w:sz w:val="24"/>
      <w:szCs w:val="24"/>
    </w:rPr>
  </w:style>
  <w:style w:type="character" w:customStyle="1" w:styleId="WW8Num60z1">
    <w:name w:val="WW8Num60z1"/>
    <w:rsid w:val="00547F85"/>
  </w:style>
  <w:style w:type="character" w:customStyle="1" w:styleId="WW8Num60z2">
    <w:name w:val="WW8Num60z2"/>
    <w:rsid w:val="00547F85"/>
  </w:style>
  <w:style w:type="character" w:customStyle="1" w:styleId="WW8Num60z3">
    <w:name w:val="WW8Num60z3"/>
    <w:rsid w:val="00547F85"/>
  </w:style>
  <w:style w:type="character" w:customStyle="1" w:styleId="WW8Num60z4">
    <w:name w:val="WW8Num60z4"/>
    <w:rsid w:val="00547F85"/>
  </w:style>
  <w:style w:type="character" w:customStyle="1" w:styleId="WW8Num60z5">
    <w:name w:val="WW8Num60z5"/>
    <w:rsid w:val="00547F85"/>
  </w:style>
  <w:style w:type="character" w:customStyle="1" w:styleId="WW8Num60z6">
    <w:name w:val="WW8Num60z6"/>
    <w:rsid w:val="00547F85"/>
  </w:style>
  <w:style w:type="character" w:customStyle="1" w:styleId="WW8Num60z7">
    <w:name w:val="WW8Num60z7"/>
    <w:rsid w:val="00547F85"/>
  </w:style>
  <w:style w:type="character" w:customStyle="1" w:styleId="WW8Num60z8">
    <w:name w:val="WW8Num60z8"/>
    <w:rsid w:val="00547F85"/>
  </w:style>
  <w:style w:type="character" w:customStyle="1" w:styleId="WW8Num61z0">
    <w:name w:val="WW8Num61z0"/>
    <w:rsid w:val="00547F85"/>
    <w:rPr>
      <w:rFonts w:hint="default"/>
      <w:b/>
      <w:bCs/>
      <w:color w:val="000000"/>
      <w:sz w:val="24"/>
      <w:szCs w:val="24"/>
    </w:rPr>
  </w:style>
  <w:style w:type="character" w:customStyle="1" w:styleId="WW8Num62z0">
    <w:name w:val="WW8Num62z0"/>
    <w:rsid w:val="00547F85"/>
    <w:rPr>
      <w:rFonts w:hint="default"/>
      <w:bCs/>
      <w:sz w:val="24"/>
      <w:szCs w:val="24"/>
    </w:rPr>
  </w:style>
  <w:style w:type="character" w:customStyle="1" w:styleId="WW8Num62z1">
    <w:name w:val="WW8Num62z1"/>
    <w:rsid w:val="00547F85"/>
  </w:style>
  <w:style w:type="character" w:customStyle="1" w:styleId="WW8Num62z2">
    <w:name w:val="WW8Num62z2"/>
    <w:rsid w:val="00547F85"/>
  </w:style>
  <w:style w:type="character" w:customStyle="1" w:styleId="WW8Num62z3">
    <w:name w:val="WW8Num62z3"/>
    <w:rsid w:val="00547F85"/>
  </w:style>
  <w:style w:type="character" w:customStyle="1" w:styleId="WW8Num62z4">
    <w:name w:val="WW8Num62z4"/>
    <w:rsid w:val="00547F85"/>
  </w:style>
  <w:style w:type="character" w:customStyle="1" w:styleId="WW8Num62z5">
    <w:name w:val="WW8Num62z5"/>
    <w:rsid w:val="00547F85"/>
  </w:style>
  <w:style w:type="character" w:customStyle="1" w:styleId="WW8Num62z6">
    <w:name w:val="WW8Num62z6"/>
    <w:rsid w:val="00547F85"/>
  </w:style>
  <w:style w:type="character" w:customStyle="1" w:styleId="WW8Num62z7">
    <w:name w:val="WW8Num62z7"/>
    <w:rsid w:val="00547F85"/>
  </w:style>
  <w:style w:type="character" w:customStyle="1" w:styleId="WW8Num62z8">
    <w:name w:val="WW8Num62z8"/>
    <w:rsid w:val="00547F85"/>
  </w:style>
  <w:style w:type="character" w:customStyle="1" w:styleId="WW8Num63z0">
    <w:name w:val="WW8Num63z0"/>
    <w:rsid w:val="00547F85"/>
    <w:rPr>
      <w:rFonts w:hint="default"/>
      <w:b w:val="0"/>
    </w:rPr>
  </w:style>
  <w:style w:type="character" w:customStyle="1" w:styleId="WW8Num63z1">
    <w:name w:val="WW8Num63z1"/>
    <w:rsid w:val="00547F85"/>
    <w:rPr>
      <w:rFonts w:hint="default"/>
    </w:rPr>
  </w:style>
  <w:style w:type="character" w:customStyle="1" w:styleId="WW8Num64z0">
    <w:name w:val="WW8Num64z0"/>
    <w:rsid w:val="00547F85"/>
    <w:rPr>
      <w:rFonts w:hint="default"/>
      <w:bCs/>
      <w:sz w:val="24"/>
      <w:szCs w:val="24"/>
    </w:rPr>
  </w:style>
  <w:style w:type="character" w:customStyle="1" w:styleId="WW8Num64z1">
    <w:name w:val="WW8Num64z1"/>
    <w:rsid w:val="00547F85"/>
    <w:rPr>
      <w:rFonts w:hint="default"/>
      <w:b w:val="0"/>
      <w:bCs/>
      <w:sz w:val="24"/>
      <w:szCs w:val="24"/>
    </w:rPr>
  </w:style>
  <w:style w:type="character" w:customStyle="1" w:styleId="WW8Num65z0">
    <w:name w:val="WW8Num65z0"/>
    <w:rsid w:val="00547F85"/>
    <w:rPr>
      <w:rFonts w:hint="default"/>
      <w:b/>
      <w:bCs/>
      <w:sz w:val="24"/>
      <w:szCs w:val="24"/>
    </w:rPr>
  </w:style>
  <w:style w:type="character" w:customStyle="1" w:styleId="WW8Num65z1">
    <w:name w:val="WW8Num65z1"/>
    <w:rsid w:val="00547F85"/>
  </w:style>
  <w:style w:type="character" w:customStyle="1" w:styleId="WW8Num65z2">
    <w:name w:val="WW8Num65z2"/>
    <w:rsid w:val="00547F85"/>
  </w:style>
  <w:style w:type="character" w:customStyle="1" w:styleId="WW8Num65z3">
    <w:name w:val="WW8Num65z3"/>
    <w:rsid w:val="00547F85"/>
  </w:style>
  <w:style w:type="character" w:customStyle="1" w:styleId="WW8Num65z4">
    <w:name w:val="WW8Num65z4"/>
    <w:rsid w:val="00547F85"/>
  </w:style>
  <w:style w:type="character" w:customStyle="1" w:styleId="WW8Num65z5">
    <w:name w:val="WW8Num65z5"/>
    <w:rsid w:val="00547F85"/>
  </w:style>
  <w:style w:type="character" w:customStyle="1" w:styleId="WW8Num65z6">
    <w:name w:val="WW8Num65z6"/>
    <w:rsid w:val="00547F85"/>
  </w:style>
  <w:style w:type="character" w:customStyle="1" w:styleId="WW8Num65z7">
    <w:name w:val="WW8Num65z7"/>
    <w:rsid w:val="00547F85"/>
  </w:style>
  <w:style w:type="character" w:customStyle="1" w:styleId="WW8Num65z8">
    <w:name w:val="WW8Num65z8"/>
    <w:rsid w:val="00547F85"/>
  </w:style>
  <w:style w:type="character" w:customStyle="1" w:styleId="WW8Num66z0">
    <w:name w:val="WW8Num66z0"/>
    <w:rsid w:val="00547F85"/>
    <w:rPr>
      <w:rFonts w:hint="default"/>
      <w:b w:val="0"/>
      <w:iCs/>
      <w:sz w:val="24"/>
    </w:rPr>
  </w:style>
  <w:style w:type="character" w:customStyle="1" w:styleId="WW8Num66z1">
    <w:name w:val="WW8Num66z1"/>
    <w:rsid w:val="00547F85"/>
  </w:style>
  <w:style w:type="character" w:customStyle="1" w:styleId="WW8Num66z2">
    <w:name w:val="WW8Num66z2"/>
    <w:rsid w:val="00547F85"/>
  </w:style>
  <w:style w:type="character" w:customStyle="1" w:styleId="WW8Num66z3">
    <w:name w:val="WW8Num66z3"/>
    <w:rsid w:val="00547F85"/>
  </w:style>
  <w:style w:type="character" w:customStyle="1" w:styleId="WW8Num66z4">
    <w:name w:val="WW8Num66z4"/>
    <w:rsid w:val="00547F85"/>
  </w:style>
  <w:style w:type="character" w:customStyle="1" w:styleId="WW8Num66z5">
    <w:name w:val="WW8Num66z5"/>
    <w:rsid w:val="00547F85"/>
  </w:style>
  <w:style w:type="character" w:customStyle="1" w:styleId="WW8Num66z6">
    <w:name w:val="WW8Num66z6"/>
    <w:rsid w:val="00547F85"/>
  </w:style>
  <w:style w:type="character" w:customStyle="1" w:styleId="WW8Num66z7">
    <w:name w:val="WW8Num66z7"/>
    <w:rsid w:val="00547F85"/>
  </w:style>
  <w:style w:type="character" w:customStyle="1" w:styleId="WW8Num66z8">
    <w:name w:val="WW8Num66z8"/>
    <w:rsid w:val="00547F85"/>
  </w:style>
  <w:style w:type="character" w:customStyle="1" w:styleId="WW8Num67z0">
    <w:name w:val="WW8Num67z0"/>
    <w:rsid w:val="00547F85"/>
    <w:rPr>
      <w:rFonts w:hint="default"/>
      <w:bCs w:val="0"/>
      <w:sz w:val="24"/>
      <w:szCs w:val="24"/>
    </w:rPr>
  </w:style>
  <w:style w:type="character" w:customStyle="1" w:styleId="WW8Num67z1">
    <w:name w:val="WW8Num67z1"/>
    <w:rsid w:val="00547F85"/>
    <w:rPr>
      <w:rFonts w:ascii="Times New Roman" w:eastAsia="Times New Roman" w:hAnsi="Times New Roman" w:cs="Times New Roman"/>
      <w:bCs w:val="0"/>
      <w:sz w:val="24"/>
      <w:szCs w:val="24"/>
    </w:rPr>
  </w:style>
  <w:style w:type="character" w:customStyle="1" w:styleId="WW8Num68z0">
    <w:name w:val="WW8Num68z0"/>
    <w:rsid w:val="00547F85"/>
    <w:rPr>
      <w:rFonts w:hint="default"/>
      <w:sz w:val="24"/>
      <w:szCs w:val="24"/>
    </w:rPr>
  </w:style>
  <w:style w:type="character" w:customStyle="1" w:styleId="WW8Num68z1">
    <w:name w:val="WW8Num68z1"/>
    <w:rsid w:val="00547F85"/>
    <w:rPr>
      <w:rFonts w:ascii="Symbol" w:hAnsi="Symbol" w:cs="Symbol" w:hint="default"/>
    </w:rPr>
  </w:style>
  <w:style w:type="character" w:customStyle="1" w:styleId="WW8Num68z3">
    <w:name w:val="WW8Num68z3"/>
    <w:rsid w:val="00547F85"/>
    <w:rPr>
      <w:rFonts w:ascii="Times New Roman" w:hAnsi="Times New Roman" w:cs="Times New Roman" w:hint="default"/>
    </w:rPr>
  </w:style>
  <w:style w:type="character" w:customStyle="1" w:styleId="WW8Num69z0">
    <w:name w:val="WW8Num69z0"/>
    <w:rsid w:val="00547F85"/>
    <w:rPr>
      <w:rFonts w:hint="default"/>
      <w:bCs/>
      <w:sz w:val="24"/>
    </w:rPr>
  </w:style>
  <w:style w:type="character" w:customStyle="1" w:styleId="WW8Num69z1">
    <w:name w:val="WW8Num69z1"/>
    <w:rsid w:val="00547F85"/>
    <w:rPr>
      <w:rFonts w:hint="default"/>
      <w:b w:val="0"/>
      <w:bCs/>
      <w:sz w:val="24"/>
    </w:rPr>
  </w:style>
  <w:style w:type="character" w:customStyle="1" w:styleId="WW8Num69z3">
    <w:name w:val="WW8Num69z3"/>
    <w:rsid w:val="00547F85"/>
    <w:rPr>
      <w:rFonts w:hint="default"/>
      <w:color w:val="auto"/>
    </w:rPr>
  </w:style>
  <w:style w:type="character" w:customStyle="1" w:styleId="WW8Num70z0">
    <w:name w:val="WW8Num70z0"/>
    <w:rsid w:val="00547F85"/>
    <w:rPr>
      <w:rFonts w:hint="default"/>
      <w:b w:val="0"/>
      <w:sz w:val="24"/>
      <w:szCs w:val="24"/>
    </w:rPr>
  </w:style>
  <w:style w:type="character" w:customStyle="1" w:styleId="WW8Num70z1">
    <w:name w:val="WW8Num70z1"/>
    <w:rsid w:val="00547F85"/>
  </w:style>
  <w:style w:type="character" w:customStyle="1" w:styleId="WW8Num70z2">
    <w:name w:val="WW8Num70z2"/>
    <w:rsid w:val="00547F85"/>
  </w:style>
  <w:style w:type="character" w:customStyle="1" w:styleId="WW8Num70z3">
    <w:name w:val="WW8Num70z3"/>
    <w:rsid w:val="00547F85"/>
  </w:style>
  <w:style w:type="character" w:customStyle="1" w:styleId="WW8Num70z4">
    <w:name w:val="WW8Num70z4"/>
    <w:rsid w:val="00547F85"/>
  </w:style>
  <w:style w:type="character" w:customStyle="1" w:styleId="WW8Num70z5">
    <w:name w:val="WW8Num70z5"/>
    <w:rsid w:val="00547F85"/>
  </w:style>
  <w:style w:type="character" w:customStyle="1" w:styleId="WW8Num70z6">
    <w:name w:val="WW8Num70z6"/>
    <w:rsid w:val="00547F85"/>
  </w:style>
  <w:style w:type="character" w:customStyle="1" w:styleId="WW8Num70z7">
    <w:name w:val="WW8Num70z7"/>
    <w:rsid w:val="00547F85"/>
  </w:style>
  <w:style w:type="character" w:customStyle="1" w:styleId="WW8Num70z8">
    <w:name w:val="WW8Num70z8"/>
    <w:rsid w:val="00547F85"/>
  </w:style>
  <w:style w:type="character" w:customStyle="1" w:styleId="WW8Num71z0">
    <w:name w:val="WW8Num71z0"/>
    <w:rsid w:val="00547F85"/>
    <w:rPr>
      <w:rFonts w:hint="default"/>
      <w:b w:val="0"/>
      <w:sz w:val="24"/>
      <w:szCs w:val="24"/>
    </w:rPr>
  </w:style>
  <w:style w:type="character" w:customStyle="1" w:styleId="WW8Num71z1">
    <w:name w:val="WW8Num71z1"/>
    <w:rsid w:val="00547F85"/>
  </w:style>
  <w:style w:type="character" w:customStyle="1" w:styleId="WW8Num71z2">
    <w:name w:val="WW8Num71z2"/>
    <w:rsid w:val="00547F85"/>
  </w:style>
  <w:style w:type="character" w:customStyle="1" w:styleId="WW8Num71z3">
    <w:name w:val="WW8Num71z3"/>
    <w:rsid w:val="00547F85"/>
  </w:style>
  <w:style w:type="character" w:customStyle="1" w:styleId="WW8Num71z4">
    <w:name w:val="WW8Num71z4"/>
    <w:rsid w:val="00547F85"/>
  </w:style>
  <w:style w:type="character" w:customStyle="1" w:styleId="WW8Num71z5">
    <w:name w:val="WW8Num71z5"/>
    <w:rsid w:val="00547F85"/>
  </w:style>
  <w:style w:type="character" w:customStyle="1" w:styleId="WW8Num71z6">
    <w:name w:val="WW8Num71z6"/>
    <w:rsid w:val="00547F85"/>
  </w:style>
  <w:style w:type="character" w:customStyle="1" w:styleId="WW8Num71z7">
    <w:name w:val="WW8Num71z7"/>
    <w:rsid w:val="00547F85"/>
  </w:style>
  <w:style w:type="character" w:customStyle="1" w:styleId="WW8Num71z8">
    <w:name w:val="WW8Num71z8"/>
    <w:rsid w:val="00547F85"/>
  </w:style>
  <w:style w:type="character" w:customStyle="1" w:styleId="WW8Num72z0">
    <w:name w:val="WW8Num72z0"/>
    <w:rsid w:val="00547F85"/>
    <w:rPr>
      <w:rFonts w:hint="default"/>
    </w:rPr>
  </w:style>
  <w:style w:type="character" w:customStyle="1" w:styleId="WW8Num72z1">
    <w:name w:val="WW8Num72z1"/>
    <w:rsid w:val="00547F85"/>
    <w:rPr>
      <w:rFonts w:hint="default"/>
      <w:b w:val="0"/>
      <w:szCs w:val="24"/>
    </w:rPr>
  </w:style>
  <w:style w:type="character" w:customStyle="1" w:styleId="WW8Num73z0">
    <w:name w:val="WW8Num73z0"/>
    <w:rsid w:val="00547F85"/>
  </w:style>
  <w:style w:type="character" w:customStyle="1" w:styleId="WW8Num73z1">
    <w:name w:val="WW8Num73z1"/>
    <w:rsid w:val="00547F85"/>
  </w:style>
  <w:style w:type="character" w:customStyle="1" w:styleId="WW8Num73z2">
    <w:name w:val="WW8Num73z2"/>
    <w:rsid w:val="00547F85"/>
  </w:style>
  <w:style w:type="character" w:customStyle="1" w:styleId="WW8Num73z3">
    <w:name w:val="WW8Num73z3"/>
    <w:rsid w:val="00547F85"/>
  </w:style>
  <w:style w:type="character" w:customStyle="1" w:styleId="WW8Num73z4">
    <w:name w:val="WW8Num73z4"/>
    <w:rsid w:val="00547F85"/>
  </w:style>
  <w:style w:type="character" w:customStyle="1" w:styleId="WW8Num73z5">
    <w:name w:val="WW8Num73z5"/>
    <w:rsid w:val="00547F85"/>
  </w:style>
  <w:style w:type="character" w:customStyle="1" w:styleId="WW8Num73z6">
    <w:name w:val="WW8Num73z6"/>
    <w:rsid w:val="00547F85"/>
  </w:style>
  <w:style w:type="character" w:customStyle="1" w:styleId="WW8Num73z7">
    <w:name w:val="WW8Num73z7"/>
    <w:rsid w:val="00547F85"/>
  </w:style>
  <w:style w:type="character" w:customStyle="1" w:styleId="WW8Num73z8">
    <w:name w:val="WW8Num73z8"/>
    <w:rsid w:val="00547F85"/>
  </w:style>
  <w:style w:type="character" w:customStyle="1" w:styleId="WW8Num74z0">
    <w:name w:val="WW8Num74z0"/>
    <w:rsid w:val="00547F85"/>
    <w:rPr>
      <w:b w:val="0"/>
      <w:bCs/>
      <w:sz w:val="24"/>
    </w:rPr>
  </w:style>
  <w:style w:type="character" w:customStyle="1" w:styleId="WW8Num74z1">
    <w:name w:val="WW8Num74z1"/>
    <w:rsid w:val="00547F85"/>
  </w:style>
  <w:style w:type="character" w:customStyle="1" w:styleId="WW8Num74z2">
    <w:name w:val="WW8Num74z2"/>
    <w:rsid w:val="00547F85"/>
  </w:style>
  <w:style w:type="character" w:customStyle="1" w:styleId="WW8Num74z3">
    <w:name w:val="WW8Num74z3"/>
    <w:rsid w:val="00547F85"/>
  </w:style>
  <w:style w:type="character" w:customStyle="1" w:styleId="WW8Num74z4">
    <w:name w:val="WW8Num74z4"/>
    <w:rsid w:val="00547F85"/>
  </w:style>
  <w:style w:type="character" w:customStyle="1" w:styleId="WW8Num74z5">
    <w:name w:val="WW8Num74z5"/>
    <w:rsid w:val="00547F85"/>
  </w:style>
  <w:style w:type="character" w:customStyle="1" w:styleId="WW8Num74z6">
    <w:name w:val="WW8Num74z6"/>
    <w:rsid w:val="00547F85"/>
  </w:style>
  <w:style w:type="character" w:customStyle="1" w:styleId="WW8Num74z7">
    <w:name w:val="WW8Num74z7"/>
    <w:rsid w:val="00547F85"/>
  </w:style>
  <w:style w:type="character" w:customStyle="1" w:styleId="WW8Num74z8">
    <w:name w:val="WW8Num74z8"/>
    <w:rsid w:val="00547F85"/>
  </w:style>
  <w:style w:type="character" w:customStyle="1" w:styleId="WW8Num75z0">
    <w:name w:val="WW8Num75z0"/>
    <w:rsid w:val="00547F85"/>
    <w:rPr>
      <w:rFonts w:hint="default"/>
      <w:bCs w:val="0"/>
    </w:rPr>
  </w:style>
  <w:style w:type="character" w:customStyle="1" w:styleId="WW8Num76z0">
    <w:name w:val="WW8Num76z0"/>
    <w:rsid w:val="00547F85"/>
    <w:rPr>
      <w:rFonts w:hint="default"/>
      <w:bCs w:val="0"/>
      <w:sz w:val="24"/>
      <w:szCs w:val="24"/>
    </w:rPr>
  </w:style>
  <w:style w:type="character" w:customStyle="1" w:styleId="WW8Num76z1">
    <w:name w:val="WW8Num76z1"/>
    <w:rsid w:val="00547F85"/>
    <w:rPr>
      <w:rFonts w:ascii="Times New Roman" w:eastAsia="Times New Roman" w:hAnsi="Times New Roman" w:cs="Times New Roman"/>
      <w:bCs w:val="0"/>
    </w:rPr>
  </w:style>
  <w:style w:type="character" w:customStyle="1" w:styleId="WW8Num77z0">
    <w:name w:val="WW8Num77z0"/>
    <w:rsid w:val="00547F85"/>
    <w:rPr>
      <w:rFonts w:hint="default"/>
      <w:color w:val="auto"/>
    </w:rPr>
  </w:style>
  <w:style w:type="character" w:customStyle="1" w:styleId="WW8Num77z1">
    <w:name w:val="WW8Num77z1"/>
    <w:rsid w:val="00547F85"/>
    <w:rPr>
      <w:rFonts w:hint="default"/>
      <w:b w:val="0"/>
      <w:bCs w:val="0"/>
      <w:color w:val="000000"/>
      <w:sz w:val="24"/>
      <w:szCs w:val="24"/>
    </w:rPr>
  </w:style>
  <w:style w:type="character" w:customStyle="1" w:styleId="WW8Num78z0">
    <w:name w:val="WW8Num78z0"/>
    <w:rsid w:val="00547F85"/>
    <w:rPr>
      <w:rFonts w:hint="default"/>
      <w:bCs/>
      <w:sz w:val="24"/>
    </w:rPr>
  </w:style>
  <w:style w:type="character" w:customStyle="1" w:styleId="WW8Num78z1">
    <w:name w:val="WW8Num78z1"/>
    <w:rsid w:val="00547F85"/>
    <w:rPr>
      <w:rFonts w:hint="default"/>
      <w:b w:val="0"/>
      <w:bCs/>
      <w:sz w:val="24"/>
    </w:rPr>
  </w:style>
  <w:style w:type="character" w:customStyle="1" w:styleId="WW8Num78z3">
    <w:name w:val="WW8Num78z3"/>
    <w:rsid w:val="00547F85"/>
  </w:style>
  <w:style w:type="character" w:customStyle="1" w:styleId="WW8Num78z4">
    <w:name w:val="WW8Num78z4"/>
    <w:rsid w:val="00547F85"/>
  </w:style>
  <w:style w:type="character" w:customStyle="1" w:styleId="WW8Num78z5">
    <w:name w:val="WW8Num78z5"/>
    <w:rsid w:val="00547F85"/>
  </w:style>
  <w:style w:type="character" w:customStyle="1" w:styleId="WW8Num78z6">
    <w:name w:val="WW8Num78z6"/>
    <w:rsid w:val="00547F85"/>
  </w:style>
  <w:style w:type="character" w:customStyle="1" w:styleId="WW8Num78z7">
    <w:name w:val="WW8Num78z7"/>
    <w:rsid w:val="00547F85"/>
  </w:style>
  <w:style w:type="character" w:customStyle="1" w:styleId="WW8Num78z8">
    <w:name w:val="WW8Num78z8"/>
    <w:rsid w:val="00547F85"/>
  </w:style>
  <w:style w:type="character" w:customStyle="1" w:styleId="WW8Num79z0">
    <w:name w:val="WW8Num79z0"/>
    <w:rsid w:val="00547F85"/>
    <w:rPr>
      <w:rFonts w:hint="default"/>
      <w:b w:val="0"/>
      <w:position w:val="0"/>
      <w:sz w:val="24"/>
      <w:szCs w:val="24"/>
      <w:vertAlign w:val="baseline"/>
    </w:rPr>
  </w:style>
  <w:style w:type="character" w:customStyle="1" w:styleId="WW8Num79z1">
    <w:name w:val="WW8Num79z1"/>
    <w:rsid w:val="00547F85"/>
  </w:style>
  <w:style w:type="character" w:customStyle="1" w:styleId="WW8Num79z2">
    <w:name w:val="WW8Num79z2"/>
    <w:rsid w:val="00547F85"/>
  </w:style>
  <w:style w:type="character" w:customStyle="1" w:styleId="WW8Num79z3">
    <w:name w:val="WW8Num79z3"/>
    <w:rsid w:val="00547F85"/>
  </w:style>
  <w:style w:type="character" w:customStyle="1" w:styleId="WW8Num79z4">
    <w:name w:val="WW8Num79z4"/>
    <w:rsid w:val="00547F85"/>
  </w:style>
  <w:style w:type="character" w:customStyle="1" w:styleId="WW8Num79z5">
    <w:name w:val="WW8Num79z5"/>
    <w:rsid w:val="00547F85"/>
  </w:style>
  <w:style w:type="character" w:customStyle="1" w:styleId="WW8Num79z6">
    <w:name w:val="WW8Num79z6"/>
    <w:rsid w:val="00547F85"/>
  </w:style>
  <w:style w:type="character" w:customStyle="1" w:styleId="WW8Num79z7">
    <w:name w:val="WW8Num79z7"/>
    <w:rsid w:val="00547F85"/>
  </w:style>
  <w:style w:type="character" w:customStyle="1" w:styleId="WW8Num79z8">
    <w:name w:val="WW8Num79z8"/>
    <w:rsid w:val="00547F85"/>
  </w:style>
  <w:style w:type="character" w:customStyle="1" w:styleId="WW8Num80z0">
    <w:name w:val="WW8Num80z0"/>
    <w:rsid w:val="00547F85"/>
    <w:rPr>
      <w:rFonts w:hint="default"/>
    </w:rPr>
  </w:style>
  <w:style w:type="character" w:customStyle="1" w:styleId="WW8Num80z1">
    <w:name w:val="WW8Num80z1"/>
    <w:rsid w:val="00547F85"/>
  </w:style>
  <w:style w:type="character" w:customStyle="1" w:styleId="WW8Num80z2">
    <w:name w:val="WW8Num80z2"/>
    <w:rsid w:val="00547F85"/>
  </w:style>
  <w:style w:type="character" w:customStyle="1" w:styleId="WW8Num80z3">
    <w:name w:val="WW8Num80z3"/>
    <w:rsid w:val="00547F85"/>
  </w:style>
  <w:style w:type="character" w:customStyle="1" w:styleId="WW8Num80z4">
    <w:name w:val="WW8Num80z4"/>
    <w:rsid w:val="00547F85"/>
  </w:style>
  <w:style w:type="character" w:customStyle="1" w:styleId="WW8Num80z5">
    <w:name w:val="WW8Num80z5"/>
    <w:rsid w:val="00547F85"/>
  </w:style>
  <w:style w:type="character" w:customStyle="1" w:styleId="WW8Num80z6">
    <w:name w:val="WW8Num80z6"/>
    <w:rsid w:val="00547F85"/>
  </w:style>
  <w:style w:type="character" w:customStyle="1" w:styleId="WW8Num80z7">
    <w:name w:val="WW8Num80z7"/>
    <w:rsid w:val="00547F85"/>
  </w:style>
  <w:style w:type="character" w:customStyle="1" w:styleId="WW8Num80z8">
    <w:name w:val="WW8Num80z8"/>
    <w:rsid w:val="00547F85"/>
  </w:style>
  <w:style w:type="character" w:customStyle="1" w:styleId="WW8Num81z0">
    <w:name w:val="WW8Num81z0"/>
    <w:rsid w:val="00547F85"/>
    <w:rPr>
      <w:rFonts w:hint="default"/>
    </w:rPr>
  </w:style>
  <w:style w:type="character" w:customStyle="1" w:styleId="WW8Num81z1">
    <w:name w:val="WW8Num81z1"/>
    <w:rsid w:val="00547F85"/>
    <w:rPr>
      <w:rFonts w:hint="default"/>
      <w:b w:val="0"/>
      <w:bCs/>
      <w:sz w:val="24"/>
      <w:szCs w:val="24"/>
    </w:rPr>
  </w:style>
  <w:style w:type="character" w:customStyle="1" w:styleId="WW8Num82z0">
    <w:name w:val="WW8Num82z0"/>
    <w:rsid w:val="00547F85"/>
    <w:rPr>
      <w:rFonts w:hint="default"/>
    </w:rPr>
  </w:style>
  <w:style w:type="character" w:customStyle="1" w:styleId="WW8Num82z1">
    <w:name w:val="WW8Num82z1"/>
    <w:rsid w:val="00547F85"/>
  </w:style>
  <w:style w:type="character" w:customStyle="1" w:styleId="WW8Num82z2">
    <w:name w:val="WW8Num82z2"/>
    <w:rsid w:val="00547F85"/>
  </w:style>
  <w:style w:type="character" w:customStyle="1" w:styleId="WW8Num82z3">
    <w:name w:val="WW8Num82z3"/>
    <w:rsid w:val="00547F85"/>
  </w:style>
  <w:style w:type="character" w:customStyle="1" w:styleId="WW8Num82z4">
    <w:name w:val="WW8Num82z4"/>
    <w:rsid w:val="00547F85"/>
  </w:style>
  <w:style w:type="character" w:customStyle="1" w:styleId="WW8Num82z5">
    <w:name w:val="WW8Num82z5"/>
    <w:rsid w:val="00547F85"/>
  </w:style>
  <w:style w:type="character" w:customStyle="1" w:styleId="WW8Num82z6">
    <w:name w:val="WW8Num82z6"/>
    <w:rsid w:val="00547F85"/>
  </w:style>
  <w:style w:type="character" w:customStyle="1" w:styleId="WW8Num82z7">
    <w:name w:val="WW8Num82z7"/>
    <w:rsid w:val="00547F85"/>
  </w:style>
  <w:style w:type="character" w:customStyle="1" w:styleId="WW8Num82z8">
    <w:name w:val="WW8Num82z8"/>
    <w:rsid w:val="00547F85"/>
  </w:style>
  <w:style w:type="character" w:customStyle="1" w:styleId="WW8Num83z0">
    <w:name w:val="WW8Num83z0"/>
    <w:rsid w:val="00547F85"/>
    <w:rPr>
      <w:sz w:val="24"/>
      <w:szCs w:val="24"/>
    </w:rPr>
  </w:style>
  <w:style w:type="character" w:customStyle="1" w:styleId="WW8Num83z1">
    <w:name w:val="WW8Num83z1"/>
    <w:rsid w:val="00547F85"/>
    <w:rPr>
      <w:rFonts w:ascii="Symbol" w:hAnsi="Symbol" w:cs="Symbol" w:hint="default"/>
    </w:rPr>
  </w:style>
  <w:style w:type="character" w:customStyle="1" w:styleId="WW8Num83z2">
    <w:name w:val="WW8Num83z2"/>
    <w:rsid w:val="00547F85"/>
    <w:rPr>
      <w:rFonts w:hint="default"/>
    </w:rPr>
  </w:style>
  <w:style w:type="character" w:customStyle="1" w:styleId="WW8Num83z3">
    <w:name w:val="WW8Num83z3"/>
    <w:rsid w:val="00547F85"/>
    <w:rPr>
      <w:rFonts w:ascii="Times New Roman" w:hAnsi="Times New Roman" w:cs="Times New Roman" w:hint="default"/>
    </w:rPr>
  </w:style>
  <w:style w:type="character" w:customStyle="1" w:styleId="WW8Num83z5">
    <w:name w:val="WW8Num83z5"/>
    <w:rsid w:val="00547F85"/>
  </w:style>
  <w:style w:type="character" w:customStyle="1" w:styleId="WW8Num83z6">
    <w:name w:val="WW8Num83z6"/>
    <w:rsid w:val="00547F85"/>
    <w:rPr>
      <w:sz w:val="24"/>
      <w:szCs w:val="24"/>
    </w:rPr>
  </w:style>
  <w:style w:type="character" w:customStyle="1" w:styleId="WW8Num83z7">
    <w:name w:val="WW8Num83z7"/>
    <w:rsid w:val="00547F85"/>
  </w:style>
  <w:style w:type="character" w:customStyle="1" w:styleId="WW8Num83z8">
    <w:name w:val="WW8Num83z8"/>
    <w:rsid w:val="00547F85"/>
  </w:style>
  <w:style w:type="character" w:customStyle="1" w:styleId="WW8Num84z0">
    <w:name w:val="WW8Num84z0"/>
    <w:rsid w:val="00547F85"/>
    <w:rPr>
      <w:rFonts w:hint="default"/>
    </w:rPr>
  </w:style>
  <w:style w:type="character" w:customStyle="1" w:styleId="WW8Num84z1">
    <w:name w:val="WW8Num84z1"/>
    <w:rsid w:val="00547F85"/>
  </w:style>
  <w:style w:type="character" w:customStyle="1" w:styleId="WW8Num84z2">
    <w:name w:val="WW8Num84z2"/>
    <w:rsid w:val="00547F85"/>
  </w:style>
  <w:style w:type="character" w:customStyle="1" w:styleId="WW8Num84z3">
    <w:name w:val="WW8Num84z3"/>
    <w:rsid w:val="00547F85"/>
  </w:style>
  <w:style w:type="character" w:customStyle="1" w:styleId="WW8Num84z4">
    <w:name w:val="WW8Num84z4"/>
    <w:rsid w:val="00547F85"/>
  </w:style>
  <w:style w:type="character" w:customStyle="1" w:styleId="WW8Num84z5">
    <w:name w:val="WW8Num84z5"/>
    <w:rsid w:val="00547F85"/>
  </w:style>
  <w:style w:type="character" w:customStyle="1" w:styleId="WW8Num84z6">
    <w:name w:val="WW8Num84z6"/>
    <w:rsid w:val="00547F85"/>
  </w:style>
  <w:style w:type="character" w:customStyle="1" w:styleId="WW8Num84z7">
    <w:name w:val="WW8Num84z7"/>
    <w:rsid w:val="00547F85"/>
  </w:style>
  <w:style w:type="character" w:customStyle="1" w:styleId="WW8Num84z8">
    <w:name w:val="WW8Num84z8"/>
    <w:rsid w:val="00547F85"/>
  </w:style>
  <w:style w:type="character" w:customStyle="1" w:styleId="WW8Num85z0">
    <w:name w:val="WW8Num85z0"/>
    <w:rsid w:val="00547F85"/>
    <w:rPr>
      <w:rFonts w:hint="default"/>
    </w:rPr>
  </w:style>
  <w:style w:type="character" w:customStyle="1" w:styleId="WW8Num86z0">
    <w:name w:val="WW8Num86z0"/>
    <w:rsid w:val="00547F85"/>
  </w:style>
  <w:style w:type="character" w:customStyle="1" w:styleId="WW8Num86z1">
    <w:name w:val="WW8Num86z1"/>
    <w:rsid w:val="00547F85"/>
  </w:style>
  <w:style w:type="character" w:customStyle="1" w:styleId="WW8Num86z2">
    <w:name w:val="WW8Num86z2"/>
    <w:rsid w:val="00547F85"/>
  </w:style>
  <w:style w:type="character" w:customStyle="1" w:styleId="WW8Num86z3">
    <w:name w:val="WW8Num86z3"/>
    <w:rsid w:val="00547F85"/>
  </w:style>
  <w:style w:type="character" w:customStyle="1" w:styleId="WW8Num86z4">
    <w:name w:val="WW8Num86z4"/>
    <w:rsid w:val="00547F85"/>
  </w:style>
  <w:style w:type="character" w:customStyle="1" w:styleId="WW8Num86z5">
    <w:name w:val="WW8Num86z5"/>
    <w:rsid w:val="00547F85"/>
  </w:style>
  <w:style w:type="character" w:customStyle="1" w:styleId="WW8Num86z6">
    <w:name w:val="WW8Num86z6"/>
    <w:rsid w:val="00547F85"/>
  </w:style>
  <w:style w:type="character" w:customStyle="1" w:styleId="WW8Num86z7">
    <w:name w:val="WW8Num86z7"/>
    <w:rsid w:val="00547F85"/>
  </w:style>
  <w:style w:type="character" w:customStyle="1" w:styleId="WW8Num86z8">
    <w:name w:val="WW8Num86z8"/>
    <w:rsid w:val="00547F85"/>
  </w:style>
  <w:style w:type="character" w:customStyle="1" w:styleId="WW8Num87z0">
    <w:name w:val="WW8Num87z0"/>
    <w:rsid w:val="00547F85"/>
    <w:rPr>
      <w:rFonts w:hint="default"/>
      <w:bCs w:val="0"/>
    </w:rPr>
  </w:style>
  <w:style w:type="character" w:customStyle="1" w:styleId="WW8Num88z0">
    <w:name w:val="WW8Num88z0"/>
    <w:rsid w:val="00547F85"/>
    <w:rPr>
      <w:rFonts w:hint="default"/>
      <w:b w:val="0"/>
      <w:sz w:val="24"/>
      <w:szCs w:val="24"/>
    </w:rPr>
  </w:style>
  <w:style w:type="character" w:customStyle="1" w:styleId="WW8Num88z1">
    <w:name w:val="WW8Num88z1"/>
    <w:rsid w:val="00547F85"/>
  </w:style>
  <w:style w:type="character" w:customStyle="1" w:styleId="WW8Num88z2">
    <w:name w:val="WW8Num88z2"/>
    <w:rsid w:val="00547F85"/>
  </w:style>
  <w:style w:type="character" w:customStyle="1" w:styleId="WW8Num88z3">
    <w:name w:val="WW8Num88z3"/>
    <w:rsid w:val="00547F85"/>
  </w:style>
  <w:style w:type="character" w:customStyle="1" w:styleId="WW8Num88z4">
    <w:name w:val="WW8Num88z4"/>
    <w:rsid w:val="00547F85"/>
  </w:style>
  <w:style w:type="character" w:customStyle="1" w:styleId="WW8Num88z5">
    <w:name w:val="WW8Num88z5"/>
    <w:rsid w:val="00547F85"/>
  </w:style>
  <w:style w:type="character" w:customStyle="1" w:styleId="WW8Num88z6">
    <w:name w:val="WW8Num88z6"/>
    <w:rsid w:val="00547F85"/>
  </w:style>
  <w:style w:type="character" w:customStyle="1" w:styleId="WW8Num88z7">
    <w:name w:val="WW8Num88z7"/>
    <w:rsid w:val="00547F85"/>
  </w:style>
  <w:style w:type="character" w:customStyle="1" w:styleId="WW8Num88z8">
    <w:name w:val="WW8Num88z8"/>
    <w:rsid w:val="00547F85"/>
  </w:style>
  <w:style w:type="character" w:customStyle="1" w:styleId="WW8Num89z0">
    <w:name w:val="WW8Num89z0"/>
    <w:rsid w:val="00547F85"/>
    <w:rPr>
      <w:color w:val="auto"/>
      <w:sz w:val="24"/>
      <w:szCs w:val="24"/>
    </w:rPr>
  </w:style>
  <w:style w:type="character" w:customStyle="1" w:styleId="WW8Num89z1">
    <w:name w:val="WW8Num89z1"/>
    <w:rsid w:val="00547F85"/>
  </w:style>
  <w:style w:type="character" w:customStyle="1" w:styleId="WW8Num89z2">
    <w:name w:val="WW8Num89z2"/>
    <w:rsid w:val="00547F85"/>
  </w:style>
  <w:style w:type="character" w:customStyle="1" w:styleId="WW8Num89z3">
    <w:name w:val="WW8Num89z3"/>
    <w:rsid w:val="00547F85"/>
  </w:style>
  <w:style w:type="character" w:customStyle="1" w:styleId="WW8Num89z4">
    <w:name w:val="WW8Num89z4"/>
    <w:rsid w:val="00547F85"/>
  </w:style>
  <w:style w:type="character" w:customStyle="1" w:styleId="WW8Num89z5">
    <w:name w:val="WW8Num89z5"/>
    <w:rsid w:val="00547F85"/>
  </w:style>
  <w:style w:type="character" w:customStyle="1" w:styleId="WW8Num89z6">
    <w:name w:val="WW8Num89z6"/>
    <w:rsid w:val="00547F85"/>
  </w:style>
  <w:style w:type="character" w:customStyle="1" w:styleId="WW8Num89z7">
    <w:name w:val="WW8Num89z7"/>
    <w:rsid w:val="00547F85"/>
  </w:style>
  <w:style w:type="character" w:customStyle="1" w:styleId="WW8Num89z8">
    <w:name w:val="WW8Num89z8"/>
    <w:rsid w:val="00547F85"/>
  </w:style>
  <w:style w:type="character" w:customStyle="1" w:styleId="WW8Num90z0">
    <w:name w:val="WW8Num90z0"/>
    <w:rsid w:val="00547F85"/>
    <w:rPr>
      <w:rFonts w:hint="default"/>
      <w:b w:val="0"/>
      <w:sz w:val="24"/>
      <w:szCs w:val="24"/>
    </w:rPr>
  </w:style>
  <w:style w:type="character" w:customStyle="1" w:styleId="WW8Num90z1">
    <w:name w:val="WW8Num90z1"/>
    <w:rsid w:val="00547F85"/>
  </w:style>
  <w:style w:type="character" w:customStyle="1" w:styleId="WW8Num90z2">
    <w:name w:val="WW8Num90z2"/>
    <w:rsid w:val="00547F85"/>
  </w:style>
  <w:style w:type="character" w:customStyle="1" w:styleId="WW8Num90z3">
    <w:name w:val="WW8Num90z3"/>
    <w:rsid w:val="00547F85"/>
  </w:style>
  <w:style w:type="character" w:customStyle="1" w:styleId="WW8Num90z4">
    <w:name w:val="WW8Num90z4"/>
    <w:rsid w:val="00547F85"/>
  </w:style>
  <w:style w:type="character" w:customStyle="1" w:styleId="WW8Num90z5">
    <w:name w:val="WW8Num90z5"/>
    <w:rsid w:val="00547F85"/>
  </w:style>
  <w:style w:type="character" w:customStyle="1" w:styleId="WW8Num90z6">
    <w:name w:val="WW8Num90z6"/>
    <w:rsid w:val="00547F85"/>
  </w:style>
  <w:style w:type="character" w:customStyle="1" w:styleId="WW8Num90z7">
    <w:name w:val="WW8Num90z7"/>
    <w:rsid w:val="00547F85"/>
  </w:style>
  <w:style w:type="character" w:customStyle="1" w:styleId="WW8Num90z8">
    <w:name w:val="WW8Num90z8"/>
    <w:rsid w:val="00547F85"/>
  </w:style>
  <w:style w:type="character" w:customStyle="1" w:styleId="WW8Num91z0">
    <w:name w:val="WW8Num91z0"/>
    <w:rsid w:val="00547F85"/>
    <w:rPr>
      <w:rFonts w:hint="default"/>
      <w:b w:val="0"/>
      <w:sz w:val="24"/>
      <w:szCs w:val="24"/>
    </w:rPr>
  </w:style>
  <w:style w:type="character" w:customStyle="1" w:styleId="WW8Num91z2">
    <w:name w:val="WW8Num91z2"/>
    <w:rsid w:val="00547F85"/>
    <w:rPr>
      <w:rFonts w:hint="default"/>
      <w:sz w:val="24"/>
      <w:szCs w:val="24"/>
    </w:rPr>
  </w:style>
  <w:style w:type="character" w:customStyle="1" w:styleId="WW8Num92z0">
    <w:name w:val="WW8Num92z0"/>
    <w:rsid w:val="00547F85"/>
    <w:rPr>
      <w:rFonts w:hint="default"/>
      <w:sz w:val="24"/>
      <w:szCs w:val="24"/>
    </w:rPr>
  </w:style>
  <w:style w:type="character" w:customStyle="1" w:styleId="WW8Num93z0">
    <w:name w:val="WW8Num93z0"/>
    <w:rsid w:val="00547F85"/>
    <w:rPr>
      <w:rFonts w:hint="default"/>
    </w:rPr>
  </w:style>
  <w:style w:type="character" w:customStyle="1" w:styleId="WW8Num93z1">
    <w:name w:val="WW8Num93z1"/>
    <w:rsid w:val="00547F85"/>
  </w:style>
  <w:style w:type="character" w:customStyle="1" w:styleId="WW8Num93z2">
    <w:name w:val="WW8Num93z2"/>
    <w:rsid w:val="00547F85"/>
  </w:style>
  <w:style w:type="character" w:customStyle="1" w:styleId="WW8Num93z3">
    <w:name w:val="WW8Num93z3"/>
    <w:rsid w:val="00547F85"/>
  </w:style>
  <w:style w:type="character" w:customStyle="1" w:styleId="WW8Num93z4">
    <w:name w:val="WW8Num93z4"/>
    <w:rsid w:val="00547F85"/>
  </w:style>
  <w:style w:type="character" w:customStyle="1" w:styleId="WW8Num93z5">
    <w:name w:val="WW8Num93z5"/>
    <w:rsid w:val="00547F85"/>
  </w:style>
  <w:style w:type="character" w:customStyle="1" w:styleId="WW8Num93z6">
    <w:name w:val="WW8Num93z6"/>
    <w:rsid w:val="00547F85"/>
  </w:style>
  <w:style w:type="character" w:customStyle="1" w:styleId="WW8Num93z7">
    <w:name w:val="WW8Num93z7"/>
    <w:rsid w:val="00547F85"/>
  </w:style>
  <w:style w:type="character" w:customStyle="1" w:styleId="WW8Num93z8">
    <w:name w:val="WW8Num93z8"/>
    <w:rsid w:val="00547F85"/>
  </w:style>
  <w:style w:type="character" w:customStyle="1" w:styleId="WW8Num94z0">
    <w:name w:val="WW8Num94z0"/>
    <w:rsid w:val="00547F85"/>
    <w:rPr>
      <w:rFonts w:hint="default"/>
    </w:rPr>
  </w:style>
  <w:style w:type="character" w:customStyle="1" w:styleId="WW8Num94z1">
    <w:name w:val="WW8Num94z1"/>
    <w:rsid w:val="00547F85"/>
    <w:rPr>
      <w:rFonts w:hint="default"/>
      <w:b w:val="0"/>
      <w:bCs w:val="0"/>
      <w:color w:val="000000"/>
      <w:sz w:val="24"/>
      <w:szCs w:val="24"/>
    </w:rPr>
  </w:style>
  <w:style w:type="character" w:customStyle="1" w:styleId="WW8Num94z2">
    <w:name w:val="WW8Num94z2"/>
    <w:rsid w:val="00547F85"/>
    <w:rPr>
      <w:rFonts w:hint="default"/>
      <w:b w:val="0"/>
      <w:i w:val="0"/>
    </w:rPr>
  </w:style>
  <w:style w:type="character" w:customStyle="1" w:styleId="WW8Num95z0">
    <w:name w:val="WW8Num95z0"/>
    <w:rsid w:val="00547F85"/>
    <w:rPr>
      <w:rFonts w:hint="default"/>
      <w:bCs w:val="0"/>
    </w:rPr>
  </w:style>
  <w:style w:type="character" w:customStyle="1" w:styleId="WW8Num96z0">
    <w:name w:val="WW8Num96z0"/>
    <w:rsid w:val="00547F85"/>
    <w:rPr>
      <w:rFonts w:hint="default"/>
      <w:b w:val="0"/>
      <w:sz w:val="24"/>
      <w:szCs w:val="24"/>
    </w:rPr>
  </w:style>
  <w:style w:type="character" w:customStyle="1" w:styleId="WW8Num96z2">
    <w:name w:val="WW8Num96z2"/>
    <w:rsid w:val="00547F85"/>
    <w:rPr>
      <w:rFonts w:hint="default"/>
      <w:sz w:val="24"/>
      <w:szCs w:val="24"/>
    </w:rPr>
  </w:style>
  <w:style w:type="character" w:customStyle="1" w:styleId="WW8Num97z0">
    <w:name w:val="WW8Num97z0"/>
    <w:rsid w:val="00547F85"/>
    <w:rPr>
      <w:rFonts w:hint="default"/>
      <w:b w:val="0"/>
      <w:bCs/>
      <w:sz w:val="24"/>
      <w:szCs w:val="24"/>
    </w:rPr>
  </w:style>
  <w:style w:type="character" w:customStyle="1" w:styleId="WW8Num97z1">
    <w:name w:val="WW8Num97z1"/>
    <w:rsid w:val="00547F85"/>
  </w:style>
  <w:style w:type="character" w:customStyle="1" w:styleId="WW8Num97z2">
    <w:name w:val="WW8Num97z2"/>
    <w:rsid w:val="00547F85"/>
  </w:style>
  <w:style w:type="character" w:customStyle="1" w:styleId="WW8Num97z3">
    <w:name w:val="WW8Num97z3"/>
    <w:rsid w:val="00547F85"/>
  </w:style>
  <w:style w:type="character" w:customStyle="1" w:styleId="WW8Num97z4">
    <w:name w:val="WW8Num97z4"/>
    <w:rsid w:val="00547F85"/>
  </w:style>
  <w:style w:type="character" w:customStyle="1" w:styleId="WW8Num97z5">
    <w:name w:val="WW8Num97z5"/>
    <w:rsid w:val="00547F85"/>
  </w:style>
  <w:style w:type="character" w:customStyle="1" w:styleId="WW8Num97z6">
    <w:name w:val="WW8Num97z6"/>
    <w:rsid w:val="00547F85"/>
  </w:style>
  <w:style w:type="character" w:customStyle="1" w:styleId="WW8Num97z7">
    <w:name w:val="WW8Num97z7"/>
    <w:rsid w:val="00547F85"/>
  </w:style>
  <w:style w:type="character" w:customStyle="1" w:styleId="WW8Num97z8">
    <w:name w:val="WW8Num97z8"/>
    <w:rsid w:val="00547F85"/>
  </w:style>
  <w:style w:type="character" w:customStyle="1" w:styleId="WW8Num98z0">
    <w:name w:val="WW8Num98z0"/>
    <w:rsid w:val="00547F85"/>
    <w:rPr>
      <w:rFonts w:hint="default"/>
      <w:b w:val="0"/>
      <w:sz w:val="24"/>
    </w:rPr>
  </w:style>
  <w:style w:type="character" w:customStyle="1" w:styleId="WW8Num98z1">
    <w:name w:val="WW8Num98z1"/>
    <w:rsid w:val="00547F85"/>
  </w:style>
  <w:style w:type="character" w:customStyle="1" w:styleId="WW8Num98z2">
    <w:name w:val="WW8Num98z2"/>
    <w:rsid w:val="00547F85"/>
  </w:style>
  <w:style w:type="character" w:customStyle="1" w:styleId="WW8Num98z3">
    <w:name w:val="WW8Num98z3"/>
    <w:rsid w:val="00547F85"/>
  </w:style>
  <w:style w:type="character" w:customStyle="1" w:styleId="WW8Num98z4">
    <w:name w:val="WW8Num98z4"/>
    <w:rsid w:val="00547F85"/>
  </w:style>
  <w:style w:type="character" w:customStyle="1" w:styleId="WW8Num98z5">
    <w:name w:val="WW8Num98z5"/>
    <w:rsid w:val="00547F85"/>
  </w:style>
  <w:style w:type="character" w:customStyle="1" w:styleId="WW8Num98z6">
    <w:name w:val="WW8Num98z6"/>
    <w:rsid w:val="00547F85"/>
  </w:style>
  <w:style w:type="character" w:customStyle="1" w:styleId="WW8Num98z7">
    <w:name w:val="WW8Num98z7"/>
    <w:rsid w:val="00547F85"/>
  </w:style>
  <w:style w:type="character" w:customStyle="1" w:styleId="WW8Num98z8">
    <w:name w:val="WW8Num98z8"/>
    <w:rsid w:val="00547F85"/>
  </w:style>
  <w:style w:type="character" w:customStyle="1" w:styleId="WW8Num99z0">
    <w:name w:val="WW8Num99z0"/>
    <w:rsid w:val="00547F85"/>
    <w:rPr>
      <w:b w:val="0"/>
      <w:bCs/>
      <w:sz w:val="24"/>
      <w:szCs w:val="24"/>
    </w:rPr>
  </w:style>
  <w:style w:type="character" w:customStyle="1" w:styleId="WW8Num99z1">
    <w:name w:val="WW8Num99z1"/>
    <w:rsid w:val="00547F85"/>
  </w:style>
  <w:style w:type="character" w:customStyle="1" w:styleId="WW8Num99z2">
    <w:name w:val="WW8Num99z2"/>
    <w:rsid w:val="00547F85"/>
  </w:style>
  <w:style w:type="character" w:customStyle="1" w:styleId="WW8Num99z3">
    <w:name w:val="WW8Num99z3"/>
    <w:rsid w:val="00547F85"/>
  </w:style>
  <w:style w:type="character" w:customStyle="1" w:styleId="WW8Num99z4">
    <w:name w:val="WW8Num99z4"/>
    <w:rsid w:val="00547F85"/>
  </w:style>
  <w:style w:type="character" w:customStyle="1" w:styleId="WW8Num99z5">
    <w:name w:val="WW8Num99z5"/>
    <w:rsid w:val="00547F85"/>
  </w:style>
  <w:style w:type="character" w:customStyle="1" w:styleId="WW8Num99z6">
    <w:name w:val="WW8Num99z6"/>
    <w:rsid w:val="00547F85"/>
  </w:style>
  <w:style w:type="character" w:customStyle="1" w:styleId="WW8Num99z7">
    <w:name w:val="WW8Num99z7"/>
    <w:rsid w:val="00547F85"/>
  </w:style>
  <w:style w:type="character" w:customStyle="1" w:styleId="WW8Num99z8">
    <w:name w:val="WW8Num99z8"/>
    <w:rsid w:val="00547F85"/>
  </w:style>
  <w:style w:type="character" w:customStyle="1" w:styleId="WW8Num100z0">
    <w:name w:val="WW8Num100z0"/>
    <w:rsid w:val="00547F85"/>
    <w:rPr>
      <w:rFonts w:hint="default"/>
      <w:b w:val="0"/>
      <w:sz w:val="24"/>
      <w:szCs w:val="24"/>
    </w:rPr>
  </w:style>
  <w:style w:type="character" w:customStyle="1" w:styleId="WW8Num100z1">
    <w:name w:val="WW8Num100z1"/>
    <w:rsid w:val="00547F85"/>
  </w:style>
  <w:style w:type="character" w:customStyle="1" w:styleId="WW8Num100z2">
    <w:name w:val="WW8Num100z2"/>
    <w:rsid w:val="00547F85"/>
  </w:style>
  <w:style w:type="character" w:customStyle="1" w:styleId="WW8Num100z3">
    <w:name w:val="WW8Num100z3"/>
    <w:rsid w:val="00547F85"/>
  </w:style>
  <w:style w:type="character" w:customStyle="1" w:styleId="WW8Num100z4">
    <w:name w:val="WW8Num100z4"/>
    <w:rsid w:val="00547F85"/>
  </w:style>
  <w:style w:type="character" w:customStyle="1" w:styleId="WW8Num100z5">
    <w:name w:val="WW8Num100z5"/>
    <w:rsid w:val="00547F85"/>
  </w:style>
  <w:style w:type="character" w:customStyle="1" w:styleId="WW8Num100z6">
    <w:name w:val="WW8Num100z6"/>
    <w:rsid w:val="00547F85"/>
  </w:style>
  <w:style w:type="character" w:customStyle="1" w:styleId="WW8Num100z7">
    <w:name w:val="WW8Num100z7"/>
    <w:rsid w:val="00547F85"/>
  </w:style>
  <w:style w:type="character" w:customStyle="1" w:styleId="WW8Num100z8">
    <w:name w:val="WW8Num100z8"/>
    <w:rsid w:val="00547F85"/>
  </w:style>
  <w:style w:type="character" w:customStyle="1" w:styleId="WW8Num101z0">
    <w:name w:val="WW8Num101z0"/>
    <w:rsid w:val="00547F85"/>
    <w:rPr>
      <w:rFonts w:hint="default"/>
    </w:rPr>
  </w:style>
  <w:style w:type="character" w:customStyle="1" w:styleId="WW8Num101z1">
    <w:name w:val="WW8Num101z1"/>
    <w:rsid w:val="00547F85"/>
  </w:style>
  <w:style w:type="character" w:customStyle="1" w:styleId="WW8Num101z2">
    <w:name w:val="WW8Num101z2"/>
    <w:rsid w:val="00547F85"/>
  </w:style>
  <w:style w:type="character" w:customStyle="1" w:styleId="WW8Num101z3">
    <w:name w:val="WW8Num101z3"/>
    <w:rsid w:val="00547F85"/>
  </w:style>
  <w:style w:type="character" w:customStyle="1" w:styleId="WW8Num101z4">
    <w:name w:val="WW8Num101z4"/>
    <w:rsid w:val="00547F85"/>
  </w:style>
  <w:style w:type="character" w:customStyle="1" w:styleId="WW8Num101z5">
    <w:name w:val="WW8Num101z5"/>
    <w:rsid w:val="00547F85"/>
  </w:style>
  <w:style w:type="character" w:customStyle="1" w:styleId="WW8Num101z6">
    <w:name w:val="WW8Num101z6"/>
    <w:rsid w:val="00547F85"/>
  </w:style>
  <w:style w:type="character" w:customStyle="1" w:styleId="WW8Num101z7">
    <w:name w:val="WW8Num101z7"/>
    <w:rsid w:val="00547F85"/>
  </w:style>
  <w:style w:type="character" w:customStyle="1" w:styleId="WW8Num101z8">
    <w:name w:val="WW8Num101z8"/>
    <w:rsid w:val="00547F85"/>
  </w:style>
  <w:style w:type="character" w:customStyle="1" w:styleId="WW8Num102z0">
    <w:name w:val="WW8Num102z0"/>
    <w:rsid w:val="00547F85"/>
    <w:rPr>
      <w:rFonts w:hint="default"/>
      <w:bCs/>
      <w:sz w:val="24"/>
      <w:szCs w:val="24"/>
    </w:rPr>
  </w:style>
  <w:style w:type="character" w:customStyle="1" w:styleId="WW8Num102z1">
    <w:name w:val="WW8Num102z1"/>
    <w:rsid w:val="00547F85"/>
    <w:rPr>
      <w:rFonts w:hint="default"/>
      <w:b w:val="0"/>
      <w:bCs/>
      <w:sz w:val="24"/>
      <w:szCs w:val="24"/>
    </w:rPr>
  </w:style>
  <w:style w:type="character" w:customStyle="1" w:styleId="WW8Num102z3">
    <w:name w:val="WW8Num102z3"/>
    <w:rsid w:val="00547F85"/>
    <w:rPr>
      <w:rFonts w:hint="default"/>
      <w:color w:val="auto"/>
    </w:rPr>
  </w:style>
  <w:style w:type="character" w:customStyle="1" w:styleId="Domylnaczcionkaakapitu2">
    <w:name w:val="Domyślna czcionka akapitu2"/>
    <w:rsid w:val="00547F85"/>
  </w:style>
  <w:style w:type="character" w:customStyle="1" w:styleId="WW8Num9z1">
    <w:name w:val="WW8Num9z1"/>
    <w:rsid w:val="00547F85"/>
  </w:style>
  <w:style w:type="character" w:customStyle="1" w:styleId="WW8Num9z2">
    <w:name w:val="WW8Num9z2"/>
    <w:rsid w:val="00547F85"/>
  </w:style>
  <w:style w:type="character" w:customStyle="1" w:styleId="WW8Num9z3">
    <w:name w:val="WW8Num9z3"/>
    <w:rsid w:val="00547F85"/>
  </w:style>
  <w:style w:type="character" w:customStyle="1" w:styleId="WW8Num9z4">
    <w:name w:val="WW8Num9z4"/>
    <w:rsid w:val="00547F85"/>
  </w:style>
  <w:style w:type="character" w:customStyle="1" w:styleId="WW8Num9z5">
    <w:name w:val="WW8Num9z5"/>
    <w:rsid w:val="00547F85"/>
  </w:style>
  <w:style w:type="character" w:customStyle="1" w:styleId="WW8Num9z6">
    <w:name w:val="WW8Num9z6"/>
    <w:rsid w:val="00547F85"/>
  </w:style>
  <w:style w:type="character" w:customStyle="1" w:styleId="WW8Num9z7">
    <w:name w:val="WW8Num9z7"/>
    <w:rsid w:val="00547F85"/>
  </w:style>
  <w:style w:type="character" w:customStyle="1" w:styleId="WW8Num9z8">
    <w:name w:val="WW8Num9z8"/>
    <w:rsid w:val="00547F85"/>
  </w:style>
  <w:style w:type="character" w:customStyle="1" w:styleId="WW8Num13z1">
    <w:name w:val="WW8Num13z1"/>
    <w:rsid w:val="00547F85"/>
  </w:style>
  <w:style w:type="character" w:customStyle="1" w:styleId="WW8Num13z2">
    <w:name w:val="WW8Num13z2"/>
    <w:rsid w:val="00547F85"/>
  </w:style>
  <w:style w:type="character" w:customStyle="1" w:styleId="WW8Num13z3">
    <w:name w:val="WW8Num13z3"/>
    <w:rsid w:val="00547F85"/>
  </w:style>
  <w:style w:type="character" w:customStyle="1" w:styleId="WW8Num13z4">
    <w:name w:val="WW8Num13z4"/>
    <w:rsid w:val="00547F85"/>
  </w:style>
  <w:style w:type="character" w:customStyle="1" w:styleId="WW8Num13z5">
    <w:name w:val="WW8Num13z5"/>
    <w:rsid w:val="00547F85"/>
  </w:style>
  <w:style w:type="character" w:customStyle="1" w:styleId="WW8Num13z6">
    <w:name w:val="WW8Num13z6"/>
    <w:rsid w:val="00547F85"/>
  </w:style>
  <w:style w:type="character" w:customStyle="1" w:styleId="WW8Num13z7">
    <w:name w:val="WW8Num13z7"/>
    <w:rsid w:val="00547F85"/>
  </w:style>
  <w:style w:type="character" w:customStyle="1" w:styleId="WW8Num13z8">
    <w:name w:val="WW8Num13z8"/>
    <w:rsid w:val="00547F85"/>
  </w:style>
  <w:style w:type="character" w:customStyle="1" w:styleId="WW8Num14z3">
    <w:name w:val="WW8Num14z3"/>
    <w:rsid w:val="00547F85"/>
  </w:style>
  <w:style w:type="character" w:customStyle="1" w:styleId="WW8Num14z4">
    <w:name w:val="WW8Num14z4"/>
    <w:rsid w:val="00547F85"/>
  </w:style>
  <w:style w:type="character" w:customStyle="1" w:styleId="WW8Num14z5">
    <w:name w:val="WW8Num14z5"/>
    <w:rsid w:val="00547F85"/>
  </w:style>
  <w:style w:type="character" w:customStyle="1" w:styleId="WW8Num14z6">
    <w:name w:val="WW8Num14z6"/>
    <w:rsid w:val="00547F85"/>
  </w:style>
  <w:style w:type="character" w:customStyle="1" w:styleId="WW8Num14z7">
    <w:name w:val="WW8Num14z7"/>
    <w:rsid w:val="00547F85"/>
  </w:style>
  <w:style w:type="character" w:customStyle="1" w:styleId="WW8Num14z8">
    <w:name w:val="WW8Num14z8"/>
    <w:rsid w:val="00547F85"/>
  </w:style>
  <w:style w:type="character" w:customStyle="1" w:styleId="WW8Num16z3">
    <w:name w:val="WW8Num16z3"/>
    <w:rsid w:val="00547F85"/>
  </w:style>
  <w:style w:type="character" w:customStyle="1" w:styleId="WW8Num16z4">
    <w:name w:val="WW8Num16z4"/>
    <w:rsid w:val="00547F85"/>
  </w:style>
  <w:style w:type="character" w:customStyle="1" w:styleId="WW8Num16z5">
    <w:name w:val="WW8Num16z5"/>
    <w:rsid w:val="00547F85"/>
  </w:style>
  <w:style w:type="character" w:customStyle="1" w:styleId="WW8Num16z6">
    <w:name w:val="WW8Num16z6"/>
    <w:rsid w:val="00547F85"/>
  </w:style>
  <w:style w:type="character" w:customStyle="1" w:styleId="WW8Num16z7">
    <w:name w:val="WW8Num16z7"/>
    <w:rsid w:val="00547F85"/>
  </w:style>
  <w:style w:type="character" w:customStyle="1" w:styleId="WW8Num16z8">
    <w:name w:val="WW8Num16z8"/>
    <w:rsid w:val="00547F85"/>
  </w:style>
  <w:style w:type="character" w:customStyle="1" w:styleId="WW8Num17z2">
    <w:name w:val="WW8Num17z2"/>
    <w:rsid w:val="00547F85"/>
  </w:style>
  <w:style w:type="character" w:customStyle="1" w:styleId="WW8Num18z1">
    <w:name w:val="WW8Num18z1"/>
    <w:rsid w:val="00547F85"/>
  </w:style>
  <w:style w:type="character" w:customStyle="1" w:styleId="WW8Num18z2">
    <w:name w:val="WW8Num18z2"/>
    <w:rsid w:val="00547F85"/>
    <w:rPr>
      <w:rFonts w:hint="default"/>
      <w:bCs/>
      <w:sz w:val="24"/>
      <w:szCs w:val="24"/>
    </w:rPr>
  </w:style>
  <w:style w:type="character" w:customStyle="1" w:styleId="WW8Num18z3">
    <w:name w:val="WW8Num18z3"/>
    <w:rsid w:val="00547F85"/>
    <w:rPr>
      <w:rFonts w:ascii="Times New Roman" w:eastAsia="Times New Roman" w:hAnsi="Times New Roman" w:cs="Times New Roman" w:hint="default"/>
    </w:rPr>
  </w:style>
  <w:style w:type="character" w:customStyle="1" w:styleId="WW8Num18z5">
    <w:name w:val="WW8Num18z5"/>
    <w:rsid w:val="00547F85"/>
  </w:style>
  <w:style w:type="character" w:customStyle="1" w:styleId="WW8Num18z7">
    <w:name w:val="WW8Num18z7"/>
    <w:rsid w:val="00547F85"/>
  </w:style>
  <w:style w:type="character" w:customStyle="1" w:styleId="WW8Num18z8">
    <w:name w:val="WW8Num18z8"/>
    <w:rsid w:val="00547F85"/>
  </w:style>
  <w:style w:type="character" w:customStyle="1" w:styleId="WW8Num19z1">
    <w:name w:val="WW8Num19z1"/>
    <w:rsid w:val="00547F85"/>
  </w:style>
  <w:style w:type="character" w:customStyle="1" w:styleId="WW8Num19z2">
    <w:name w:val="WW8Num19z2"/>
    <w:rsid w:val="00547F85"/>
  </w:style>
  <w:style w:type="character" w:customStyle="1" w:styleId="WW8Num19z3">
    <w:name w:val="WW8Num19z3"/>
    <w:rsid w:val="00547F85"/>
  </w:style>
  <w:style w:type="character" w:customStyle="1" w:styleId="WW8Num19z4">
    <w:name w:val="WW8Num19z4"/>
    <w:rsid w:val="00547F85"/>
  </w:style>
  <w:style w:type="character" w:customStyle="1" w:styleId="WW8Num19z5">
    <w:name w:val="WW8Num19z5"/>
    <w:rsid w:val="00547F85"/>
  </w:style>
  <w:style w:type="character" w:customStyle="1" w:styleId="WW8Num19z6">
    <w:name w:val="WW8Num19z6"/>
    <w:rsid w:val="00547F85"/>
  </w:style>
  <w:style w:type="character" w:customStyle="1" w:styleId="WW8Num19z7">
    <w:name w:val="WW8Num19z7"/>
    <w:rsid w:val="00547F85"/>
  </w:style>
  <w:style w:type="character" w:customStyle="1" w:styleId="WW8Num19z8">
    <w:name w:val="WW8Num19z8"/>
    <w:rsid w:val="00547F85"/>
  </w:style>
  <w:style w:type="character" w:customStyle="1" w:styleId="WW8Num20z2">
    <w:name w:val="WW8Num20z2"/>
    <w:rsid w:val="00547F85"/>
  </w:style>
  <w:style w:type="character" w:customStyle="1" w:styleId="WW8Num20z3">
    <w:name w:val="WW8Num20z3"/>
    <w:rsid w:val="00547F85"/>
  </w:style>
  <w:style w:type="character" w:customStyle="1" w:styleId="WW8Num20z4">
    <w:name w:val="WW8Num20z4"/>
    <w:rsid w:val="00547F85"/>
  </w:style>
  <w:style w:type="character" w:customStyle="1" w:styleId="WW8Num20z5">
    <w:name w:val="WW8Num20z5"/>
    <w:rsid w:val="00547F85"/>
  </w:style>
  <w:style w:type="character" w:customStyle="1" w:styleId="WW8Num20z6">
    <w:name w:val="WW8Num20z6"/>
    <w:rsid w:val="00547F85"/>
  </w:style>
  <w:style w:type="character" w:customStyle="1" w:styleId="WW8Num20z7">
    <w:name w:val="WW8Num20z7"/>
    <w:rsid w:val="00547F85"/>
  </w:style>
  <w:style w:type="character" w:customStyle="1" w:styleId="WW8Num20z8">
    <w:name w:val="WW8Num20z8"/>
    <w:rsid w:val="00547F85"/>
  </w:style>
  <w:style w:type="character" w:customStyle="1" w:styleId="WW8Num22z1">
    <w:name w:val="WW8Num22z1"/>
    <w:rsid w:val="00547F85"/>
    <w:rPr>
      <w:rFonts w:ascii="Symbol" w:hAnsi="Symbol" w:cs="Symbol" w:hint="default"/>
    </w:rPr>
  </w:style>
  <w:style w:type="character" w:customStyle="1" w:styleId="WW8Num22z2">
    <w:name w:val="WW8Num22z2"/>
    <w:rsid w:val="00547F85"/>
    <w:rPr>
      <w:rFonts w:hint="default"/>
    </w:rPr>
  </w:style>
  <w:style w:type="character" w:customStyle="1" w:styleId="WW8Num22z3">
    <w:name w:val="WW8Num22z3"/>
    <w:rsid w:val="00547F85"/>
    <w:rPr>
      <w:rFonts w:ascii="Times New Roman" w:eastAsia="Times New Roman" w:hAnsi="Times New Roman" w:cs="Times New Roman" w:hint="default"/>
    </w:rPr>
  </w:style>
  <w:style w:type="character" w:customStyle="1" w:styleId="WW8Num22z5">
    <w:name w:val="WW8Num22z5"/>
    <w:rsid w:val="00547F85"/>
  </w:style>
  <w:style w:type="character" w:customStyle="1" w:styleId="WW8Num22z6">
    <w:name w:val="WW8Num22z6"/>
    <w:rsid w:val="00547F85"/>
  </w:style>
  <w:style w:type="character" w:customStyle="1" w:styleId="WW8Num22z7">
    <w:name w:val="WW8Num22z7"/>
    <w:rsid w:val="00547F85"/>
  </w:style>
  <w:style w:type="character" w:customStyle="1" w:styleId="WW8Num22z8">
    <w:name w:val="WW8Num22z8"/>
    <w:rsid w:val="00547F85"/>
  </w:style>
  <w:style w:type="character" w:customStyle="1" w:styleId="WW8Num24z3">
    <w:name w:val="WW8Num24z3"/>
    <w:rsid w:val="00547F85"/>
  </w:style>
  <w:style w:type="character" w:customStyle="1" w:styleId="WW8Num24z4">
    <w:name w:val="WW8Num24z4"/>
    <w:rsid w:val="00547F85"/>
  </w:style>
  <w:style w:type="character" w:customStyle="1" w:styleId="WW8Num24z5">
    <w:name w:val="WW8Num24z5"/>
    <w:rsid w:val="00547F85"/>
  </w:style>
  <w:style w:type="character" w:customStyle="1" w:styleId="WW8Num24z6">
    <w:name w:val="WW8Num24z6"/>
    <w:rsid w:val="00547F85"/>
  </w:style>
  <w:style w:type="character" w:customStyle="1" w:styleId="WW8Num24z7">
    <w:name w:val="WW8Num24z7"/>
    <w:rsid w:val="00547F85"/>
  </w:style>
  <w:style w:type="character" w:customStyle="1" w:styleId="WW8Num24z8">
    <w:name w:val="WW8Num24z8"/>
    <w:rsid w:val="00547F85"/>
  </w:style>
  <w:style w:type="character" w:customStyle="1" w:styleId="WW8Num26z1">
    <w:name w:val="WW8Num26z1"/>
    <w:rsid w:val="00547F85"/>
    <w:rPr>
      <w:rFonts w:hint="default"/>
    </w:rPr>
  </w:style>
  <w:style w:type="character" w:customStyle="1" w:styleId="WW8Num26z2">
    <w:name w:val="WW8Num26z2"/>
    <w:rsid w:val="00547F85"/>
  </w:style>
  <w:style w:type="character" w:customStyle="1" w:styleId="WW8Num26z3">
    <w:name w:val="WW8Num26z3"/>
    <w:rsid w:val="00547F85"/>
    <w:rPr>
      <w:rFonts w:ascii="Symbol" w:eastAsia="Times New Roman" w:hAnsi="Symbol" w:cs="Times New Roman" w:hint="default"/>
    </w:rPr>
  </w:style>
  <w:style w:type="character" w:customStyle="1" w:styleId="WW8Num26z4">
    <w:name w:val="WW8Num26z4"/>
    <w:rsid w:val="00547F85"/>
  </w:style>
  <w:style w:type="character" w:customStyle="1" w:styleId="WW8Num26z5">
    <w:name w:val="WW8Num26z5"/>
    <w:rsid w:val="00547F85"/>
  </w:style>
  <w:style w:type="character" w:customStyle="1" w:styleId="WW8Num26z6">
    <w:name w:val="WW8Num26z6"/>
    <w:rsid w:val="00547F85"/>
  </w:style>
  <w:style w:type="character" w:customStyle="1" w:styleId="WW8Num26z7">
    <w:name w:val="WW8Num26z7"/>
    <w:rsid w:val="00547F85"/>
  </w:style>
  <w:style w:type="character" w:customStyle="1" w:styleId="WW8Num26z8">
    <w:name w:val="WW8Num26z8"/>
    <w:rsid w:val="00547F85"/>
  </w:style>
  <w:style w:type="character" w:customStyle="1" w:styleId="WW8Num29z2">
    <w:name w:val="WW8Num29z2"/>
    <w:rsid w:val="00547F85"/>
  </w:style>
  <w:style w:type="character" w:customStyle="1" w:styleId="WW8Num29z3">
    <w:name w:val="WW8Num29z3"/>
    <w:rsid w:val="00547F85"/>
  </w:style>
  <w:style w:type="character" w:customStyle="1" w:styleId="WW8Num29z4">
    <w:name w:val="WW8Num29z4"/>
    <w:rsid w:val="00547F85"/>
  </w:style>
  <w:style w:type="character" w:customStyle="1" w:styleId="WW8Num29z5">
    <w:name w:val="WW8Num29z5"/>
    <w:rsid w:val="00547F85"/>
  </w:style>
  <w:style w:type="character" w:customStyle="1" w:styleId="WW8Num29z6">
    <w:name w:val="WW8Num29z6"/>
    <w:rsid w:val="00547F85"/>
  </w:style>
  <w:style w:type="character" w:customStyle="1" w:styleId="WW8Num29z7">
    <w:name w:val="WW8Num29z7"/>
    <w:rsid w:val="00547F85"/>
  </w:style>
  <w:style w:type="character" w:customStyle="1" w:styleId="WW8Num29z8">
    <w:name w:val="WW8Num29z8"/>
    <w:rsid w:val="00547F85"/>
  </w:style>
  <w:style w:type="character" w:customStyle="1" w:styleId="WW8Num30z4">
    <w:name w:val="WW8Num30z4"/>
    <w:rsid w:val="00547F85"/>
  </w:style>
  <w:style w:type="character" w:customStyle="1" w:styleId="WW8Num30z5">
    <w:name w:val="WW8Num30z5"/>
    <w:rsid w:val="00547F85"/>
  </w:style>
  <w:style w:type="character" w:customStyle="1" w:styleId="WW8Num30z6">
    <w:name w:val="WW8Num30z6"/>
    <w:rsid w:val="00547F85"/>
  </w:style>
  <w:style w:type="character" w:customStyle="1" w:styleId="WW8Num30z7">
    <w:name w:val="WW8Num30z7"/>
    <w:rsid w:val="00547F85"/>
  </w:style>
  <w:style w:type="character" w:customStyle="1" w:styleId="WW8Num30z8">
    <w:name w:val="WW8Num30z8"/>
    <w:rsid w:val="00547F85"/>
  </w:style>
  <w:style w:type="character" w:customStyle="1" w:styleId="WW8Num31z1">
    <w:name w:val="WW8Num31z1"/>
    <w:rsid w:val="00547F85"/>
    <w:rPr>
      <w:rFonts w:hint="default"/>
      <w:b w:val="0"/>
      <w:bCs/>
      <w:sz w:val="24"/>
      <w:szCs w:val="24"/>
    </w:rPr>
  </w:style>
  <w:style w:type="character" w:customStyle="1" w:styleId="WW8Num35z1">
    <w:name w:val="WW8Num35z1"/>
    <w:rsid w:val="00547F85"/>
    <w:rPr>
      <w:rFonts w:hint="default"/>
      <w:b w:val="0"/>
      <w:color w:val="000000"/>
      <w:szCs w:val="24"/>
    </w:rPr>
  </w:style>
  <w:style w:type="character" w:customStyle="1" w:styleId="WW8Num36z2">
    <w:name w:val="WW8Num36z2"/>
    <w:rsid w:val="00547F85"/>
  </w:style>
  <w:style w:type="character" w:customStyle="1" w:styleId="WW8Num36z3">
    <w:name w:val="WW8Num36z3"/>
    <w:rsid w:val="00547F85"/>
  </w:style>
  <w:style w:type="character" w:customStyle="1" w:styleId="WW8Num36z4">
    <w:name w:val="WW8Num36z4"/>
    <w:rsid w:val="00547F85"/>
  </w:style>
  <w:style w:type="character" w:customStyle="1" w:styleId="WW8Num36z5">
    <w:name w:val="WW8Num36z5"/>
    <w:rsid w:val="00547F85"/>
  </w:style>
  <w:style w:type="character" w:customStyle="1" w:styleId="WW8Num36z6">
    <w:name w:val="WW8Num36z6"/>
    <w:rsid w:val="00547F85"/>
  </w:style>
  <w:style w:type="character" w:customStyle="1" w:styleId="WW8Num36z7">
    <w:name w:val="WW8Num36z7"/>
    <w:rsid w:val="00547F85"/>
  </w:style>
  <w:style w:type="character" w:customStyle="1" w:styleId="WW8Num36z8">
    <w:name w:val="WW8Num36z8"/>
    <w:rsid w:val="00547F85"/>
  </w:style>
  <w:style w:type="character" w:customStyle="1" w:styleId="WW8Num37z3">
    <w:name w:val="WW8Num37z3"/>
    <w:rsid w:val="00547F85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8z3">
    <w:name w:val="WW8Num38z3"/>
    <w:rsid w:val="00547F85"/>
  </w:style>
  <w:style w:type="character" w:customStyle="1" w:styleId="WW8Num38z4">
    <w:name w:val="WW8Num38z4"/>
    <w:rsid w:val="00547F85"/>
  </w:style>
  <w:style w:type="character" w:customStyle="1" w:styleId="WW8Num38z5">
    <w:name w:val="WW8Num38z5"/>
    <w:rsid w:val="00547F85"/>
  </w:style>
  <w:style w:type="character" w:customStyle="1" w:styleId="WW8Num38z6">
    <w:name w:val="WW8Num38z6"/>
    <w:rsid w:val="00547F85"/>
  </w:style>
  <w:style w:type="character" w:customStyle="1" w:styleId="WW8Num38z7">
    <w:name w:val="WW8Num38z7"/>
    <w:rsid w:val="00547F85"/>
  </w:style>
  <w:style w:type="character" w:customStyle="1" w:styleId="WW8Num38z8">
    <w:name w:val="WW8Num38z8"/>
    <w:rsid w:val="00547F85"/>
  </w:style>
  <w:style w:type="character" w:customStyle="1" w:styleId="WW8Num39z3">
    <w:name w:val="WW8Num39z3"/>
    <w:rsid w:val="00547F85"/>
    <w:rPr>
      <w:rFonts w:ascii="Symbol" w:hAnsi="Symbol" w:cs="Symbol" w:hint="default"/>
      <w:color w:val="auto"/>
      <w:sz w:val="24"/>
      <w:szCs w:val="24"/>
    </w:rPr>
  </w:style>
  <w:style w:type="character" w:customStyle="1" w:styleId="WW8Num40z3">
    <w:name w:val="WW8Num40z3"/>
    <w:rsid w:val="00547F85"/>
    <w:rPr>
      <w:rFonts w:ascii="Times New Roman" w:eastAsia="Times New Roman" w:hAnsi="Times New Roman" w:cs="Times New Roman"/>
    </w:rPr>
  </w:style>
  <w:style w:type="character" w:customStyle="1" w:styleId="WW8Num42z2">
    <w:name w:val="WW8Num42z2"/>
    <w:rsid w:val="00547F85"/>
  </w:style>
  <w:style w:type="character" w:customStyle="1" w:styleId="WW8Num42z6">
    <w:name w:val="WW8Num42z6"/>
    <w:rsid w:val="00547F85"/>
  </w:style>
  <w:style w:type="character" w:customStyle="1" w:styleId="WW8Num42z7">
    <w:name w:val="WW8Num42z7"/>
    <w:rsid w:val="00547F85"/>
  </w:style>
  <w:style w:type="character" w:customStyle="1" w:styleId="WW8Num42z8">
    <w:name w:val="WW8Num42z8"/>
    <w:rsid w:val="00547F85"/>
  </w:style>
  <w:style w:type="character" w:customStyle="1" w:styleId="WW8Num44z2">
    <w:name w:val="WW8Num44z2"/>
    <w:rsid w:val="00547F85"/>
    <w:rPr>
      <w:rFonts w:ascii="Wingdings" w:hAnsi="Wingdings" w:cs="Wingdings" w:hint="default"/>
    </w:rPr>
  </w:style>
  <w:style w:type="character" w:customStyle="1" w:styleId="WW8Num49z1">
    <w:name w:val="WW8Num49z1"/>
    <w:rsid w:val="00547F85"/>
    <w:rPr>
      <w:rFonts w:hint="default"/>
      <w:bCs/>
      <w:sz w:val="24"/>
    </w:rPr>
  </w:style>
  <w:style w:type="character" w:customStyle="1" w:styleId="WW8Num49z4">
    <w:name w:val="WW8Num49z4"/>
    <w:rsid w:val="00547F85"/>
    <w:rPr>
      <w:rFonts w:ascii="Courier New" w:hAnsi="Courier New" w:cs="Courier New" w:hint="default"/>
    </w:rPr>
  </w:style>
  <w:style w:type="character" w:customStyle="1" w:styleId="WW8Num49z5">
    <w:name w:val="WW8Num49z5"/>
    <w:rsid w:val="00547F85"/>
    <w:rPr>
      <w:rFonts w:ascii="Wingdings" w:hAnsi="Wingdings" w:cs="Wingdings" w:hint="default"/>
    </w:rPr>
  </w:style>
  <w:style w:type="character" w:customStyle="1" w:styleId="WW8Num50z1">
    <w:name w:val="WW8Num50z1"/>
    <w:rsid w:val="00547F85"/>
    <w:rPr>
      <w:rFonts w:ascii="Courier New" w:hAnsi="Courier New" w:cs="Courier New" w:hint="default"/>
    </w:rPr>
  </w:style>
  <w:style w:type="character" w:customStyle="1" w:styleId="WW8Num50z2">
    <w:name w:val="WW8Num50z2"/>
    <w:rsid w:val="00547F85"/>
    <w:rPr>
      <w:rFonts w:ascii="Wingdings" w:hAnsi="Wingdings" w:cs="Wingdings" w:hint="default"/>
    </w:rPr>
  </w:style>
  <w:style w:type="character" w:customStyle="1" w:styleId="WW8Num50z3">
    <w:name w:val="WW8Num50z3"/>
    <w:rsid w:val="00547F85"/>
    <w:rPr>
      <w:rFonts w:ascii="Symbol" w:hAnsi="Symbol" w:cs="Symbol" w:hint="default"/>
    </w:rPr>
  </w:style>
  <w:style w:type="character" w:customStyle="1" w:styleId="WW8Num52z3">
    <w:name w:val="WW8Num52z3"/>
    <w:rsid w:val="00547F85"/>
  </w:style>
  <w:style w:type="character" w:customStyle="1" w:styleId="WW8Num52z4">
    <w:name w:val="WW8Num52z4"/>
    <w:rsid w:val="00547F85"/>
  </w:style>
  <w:style w:type="character" w:customStyle="1" w:styleId="WW8Num52z5">
    <w:name w:val="WW8Num52z5"/>
    <w:rsid w:val="00547F85"/>
  </w:style>
  <w:style w:type="character" w:customStyle="1" w:styleId="WW8Num52z6">
    <w:name w:val="WW8Num52z6"/>
    <w:rsid w:val="00547F85"/>
  </w:style>
  <w:style w:type="character" w:customStyle="1" w:styleId="WW8Num52z7">
    <w:name w:val="WW8Num52z7"/>
    <w:rsid w:val="00547F85"/>
  </w:style>
  <w:style w:type="character" w:customStyle="1" w:styleId="WW8Num52z8">
    <w:name w:val="WW8Num52z8"/>
    <w:rsid w:val="00547F85"/>
  </w:style>
  <w:style w:type="character" w:customStyle="1" w:styleId="WW8Num54z1">
    <w:name w:val="WW8Num54z1"/>
    <w:rsid w:val="00547F85"/>
  </w:style>
  <w:style w:type="character" w:customStyle="1" w:styleId="WW8Num54z2">
    <w:name w:val="WW8Num54z2"/>
    <w:rsid w:val="00547F85"/>
  </w:style>
  <w:style w:type="character" w:customStyle="1" w:styleId="WW8Num54z3">
    <w:name w:val="WW8Num54z3"/>
    <w:rsid w:val="00547F85"/>
  </w:style>
  <w:style w:type="character" w:customStyle="1" w:styleId="WW8Num54z4">
    <w:name w:val="WW8Num54z4"/>
    <w:rsid w:val="00547F85"/>
  </w:style>
  <w:style w:type="character" w:customStyle="1" w:styleId="WW8Num54z5">
    <w:name w:val="WW8Num54z5"/>
    <w:rsid w:val="00547F85"/>
  </w:style>
  <w:style w:type="character" w:customStyle="1" w:styleId="WW8Num54z6">
    <w:name w:val="WW8Num54z6"/>
    <w:rsid w:val="00547F85"/>
  </w:style>
  <w:style w:type="character" w:customStyle="1" w:styleId="WW8Num54z7">
    <w:name w:val="WW8Num54z7"/>
    <w:rsid w:val="00547F85"/>
  </w:style>
  <w:style w:type="character" w:customStyle="1" w:styleId="WW8Num54z8">
    <w:name w:val="WW8Num54z8"/>
    <w:rsid w:val="00547F85"/>
  </w:style>
  <w:style w:type="character" w:customStyle="1" w:styleId="WW8Num57z1">
    <w:name w:val="WW8Num57z1"/>
    <w:rsid w:val="00547F85"/>
    <w:rPr>
      <w:rFonts w:ascii="Courier New" w:hAnsi="Courier New" w:cs="Courier New" w:hint="default"/>
    </w:rPr>
  </w:style>
  <w:style w:type="character" w:customStyle="1" w:styleId="WW8Num57z2">
    <w:name w:val="WW8Num57z2"/>
    <w:rsid w:val="00547F85"/>
    <w:rPr>
      <w:rFonts w:ascii="Wingdings" w:hAnsi="Wingdings" w:cs="Wingdings" w:hint="default"/>
    </w:rPr>
  </w:style>
  <w:style w:type="character" w:customStyle="1" w:styleId="WW8Num57z3">
    <w:name w:val="WW8Num57z3"/>
    <w:rsid w:val="00547F85"/>
    <w:rPr>
      <w:rFonts w:ascii="Symbol" w:hAnsi="Symbol" w:cs="Symbol" w:hint="default"/>
    </w:rPr>
  </w:style>
  <w:style w:type="character" w:customStyle="1" w:styleId="WW8Num59z2">
    <w:name w:val="WW8Num59z2"/>
    <w:rsid w:val="00547F85"/>
  </w:style>
  <w:style w:type="character" w:customStyle="1" w:styleId="WW8Num59z3">
    <w:name w:val="WW8Num59z3"/>
    <w:rsid w:val="00547F85"/>
  </w:style>
  <w:style w:type="character" w:customStyle="1" w:styleId="WW8Num59z4">
    <w:name w:val="WW8Num59z4"/>
    <w:rsid w:val="00547F85"/>
  </w:style>
  <w:style w:type="character" w:customStyle="1" w:styleId="WW8Num59z5">
    <w:name w:val="WW8Num59z5"/>
    <w:rsid w:val="00547F85"/>
  </w:style>
  <w:style w:type="character" w:customStyle="1" w:styleId="WW8Num59z6">
    <w:name w:val="WW8Num59z6"/>
    <w:rsid w:val="00547F85"/>
  </w:style>
  <w:style w:type="character" w:customStyle="1" w:styleId="WW8Num59z7">
    <w:name w:val="WW8Num59z7"/>
    <w:rsid w:val="00547F85"/>
  </w:style>
  <w:style w:type="character" w:customStyle="1" w:styleId="WW8Num59z8">
    <w:name w:val="WW8Num59z8"/>
    <w:rsid w:val="00547F85"/>
  </w:style>
  <w:style w:type="character" w:customStyle="1" w:styleId="WW8Num61z2">
    <w:name w:val="WW8Num61z2"/>
    <w:rsid w:val="00547F85"/>
  </w:style>
  <w:style w:type="character" w:customStyle="1" w:styleId="WW8Num61z3">
    <w:name w:val="WW8Num61z3"/>
    <w:rsid w:val="00547F85"/>
    <w:rPr>
      <w:rFonts w:ascii="Symbol" w:eastAsia="Times New Roman" w:hAnsi="Symbol" w:cs="Times New Roman" w:hint="default"/>
    </w:rPr>
  </w:style>
  <w:style w:type="character" w:customStyle="1" w:styleId="WW8Num61z4">
    <w:name w:val="WW8Num61z4"/>
    <w:rsid w:val="00547F85"/>
  </w:style>
  <w:style w:type="character" w:customStyle="1" w:styleId="WW8Num61z5">
    <w:name w:val="WW8Num61z5"/>
    <w:rsid w:val="00547F85"/>
  </w:style>
  <w:style w:type="character" w:customStyle="1" w:styleId="WW8Num61z6">
    <w:name w:val="WW8Num61z6"/>
    <w:rsid w:val="00547F85"/>
  </w:style>
  <w:style w:type="character" w:customStyle="1" w:styleId="WW8Num61z7">
    <w:name w:val="WW8Num61z7"/>
    <w:rsid w:val="00547F85"/>
  </w:style>
  <w:style w:type="character" w:customStyle="1" w:styleId="WW8Num61z8">
    <w:name w:val="WW8Num61z8"/>
    <w:rsid w:val="00547F85"/>
  </w:style>
  <w:style w:type="character" w:customStyle="1" w:styleId="Domylnaczcionkaakapitu1">
    <w:name w:val="Domyślna czcionka akapitu1"/>
    <w:rsid w:val="00547F85"/>
  </w:style>
  <w:style w:type="character" w:styleId="Hipercze">
    <w:name w:val="Hyperlink"/>
    <w:uiPriority w:val="99"/>
    <w:rsid w:val="00547F85"/>
    <w:rPr>
      <w:color w:val="0000FF"/>
      <w:u w:val="single"/>
    </w:rPr>
  </w:style>
  <w:style w:type="character" w:styleId="Numerstrony">
    <w:name w:val="page number"/>
    <w:basedOn w:val="Domylnaczcionkaakapitu1"/>
    <w:rsid w:val="00547F85"/>
  </w:style>
  <w:style w:type="character" w:customStyle="1" w:styleId="Odwoaniedokomentarza1">
    <w:name w:val="Odwołanie do komentarza1"/>
    <w:rsid w:val="00547F85"/>
    <w:rPr>
      <w:sz w:val="16"/>
      <w:szCs w:val="16"/>
    </w:rPr>
  </w:style>
  <w:style w:type="character" w:customStyle="1" w:styleId="Znakiprzypiswdolnych">
    <w:name w:val="Znaki przypisów dolnych"/>
    <w:rsid w:val="00547F85"/>
    <w:rPr>
      <w:vertAlign w:val="superscript"/>
    </w:rPr>
  </w:style>
  <w:style w:type="character" w:styleId="UyteHipercze">
    <w:name w:val="FollowedHyperlink"/>
    <w:rsid w:val="00547F85"/>
    <w:rPr>
      <w:color w:val="800080"/>
      <w:u w:val="single"/>
    </w:rPr>
  </w:style>
  <w:style w:type="character" w:styleId="HTML-definicja">
    <w:name w:val="HTML Definition"/>
    <w:rsid w:val="00547F85"/>
    <w:rPr>
      <w:i w:val="0"/>
      <w:iCs w:val="0"/>
    </w:rPr>
  </w:style>
  <w:style w:type="character" w:customStyle="1" w:styleId="longtext">
    <w:name w:val="long_text"/>
    <w:basedOn w:val="Domylnaczcionkaakapitu1"/>
    <w:rsid w:val="00547F85"/>
  </w:style>
  <w:style w:type="character" w:customStyle="1" w:styleId="item">
    <w:name w:val="item"/>
    <w:basedOn w:val="Domylnaczcionkaakapitu1"/>
    <w:rsid w:val="00547F85"/>
  </w:style>
  <w:style w:type="character" w:styleId="Uwydatnienie">
    <w:name w:val="Emphasis"/>
    <w:qFormat/>
    <w:rsid w:val="00547F85"/>
    <w:rPr>
      <w:i/>
      <w:iCs/>
    </w:rPr>
  </w:style>
  <w:style w:type="character" w:customStyle="1" w:styleId="cpuname1">
    <w:name w:val="cpuname1"/>
    <w:rsid w:val="00547F85"/>
    <w:rPr>
      <w:rFonts w:ascii="Arial" w:hAnsi="Arial" w:cs="Arial" w:hint="default"/>
      <w:b/>
      <w:bCs/>
      <w:sz w:val="26"/>
      <w:szCs w:val="26"/>
    </w:rPr>
  </w:style>
  <w:style w:type="character" w:styleId="Pogrubienie">
    <w:name w:val="Strong"/>
    <w:qFormat/>
    <w:rsid w:val="00547F85"/>
    <w:rPr>
      <w:b/>
      <w:bCs/>
    </w:rPr>
  </w:style>
  <w:style w:type="character" w:customStyle="1" w:styleId="hps">
    <w:name w:val="hps"/>
    <w:rsid w:val="00547F85"/>
  </w:style>
  <w:style w:type="character" w:customStyle="1" w:styleId="Symbolewypunktowania">
    <w:name w:val="Symbole wypunktowania"/>
    <w:rsid w:val="00547F85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547F85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547F85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47F85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styleId="Lista">
    <w:name w:val="List"/>
    <w:basedOn w:val="Tekstpodstawowy"/>
    <w:rsid w:val="00547F85"/>
    <w:rPr>
      <w:rFonts w:cs="Mangal"/>
    </w:rPr>
  </w:style>
  <w:style w:type="paragraph" w:customStyle="1" w:styleId="Podpis2">
    <w:name w:val="Podpis2"/>
    <w:basedOn w:val="Normalny"/>
    <w:rsid w:val="00547F8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547F85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Nagwek10">
    <w:name w:val="Nagłówek1"/>
    <w:basedOn w:val="Normalny"/>
    <w:next w:val="Tekstpodstawowy"/>
    <w:rsid w:val="00547F85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547F8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547F8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47F8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Podtytu">
    <w:name w:val="Subtitle"/>
    <w:basedOn w:val="Nagwek10"/>
    <w:next w:val="Tekstpodstawowy"/>
    <w:link w:val="PodtytuZnak"/>
    <w:qFormat/>
    <w:rsid w:val="00547F85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547F85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styleId="Stopka">
    <w:name w:val="footer"/>
    <w:basedOn w:val="Normalny"/>
    <w:link w:val="StopkaZnak"/>
    <w:uiPriority w:val="99"/>
    <w:rsid w:val="00547F8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547F8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47F85"/>
    <w:pPr>
      <w:tabs>
        <w:tab w:val="left" w:pos="851"/>
      </w:tabs>
      <w:suppressAutoHyphens/>
      <w:spacing w:after="0" w:line="360" w:lineRule="auto"/>
      <w:ind w:left="9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47F8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547F85"/>
    <w:pPr>
      <w:suppressAutoHyphens/>
      <w:spacing w:after="0" w:line="360" w:lineRule="auto"/>
      <w:ind w:left="851"/>
      <w:jc w:val="both"/>
    </w:pPr>
    <w:rPr>
      <w:rFonts w:ascii="Times New Roman" w:eastAsia="Times New Roman" w:hAnsi="Times New Roman" w:cs="Times New Roman"/>
      <w:bCs/>
      <w:sz w:val="24"/>
      <w:szCs w:val="20"/>
      <w:lang w:eastAsia="ar-SA"/>
    </w:rPr>
  </w:style>
  <w:style w:type="paragraph" w:styleId="NormalnyWeb">
    <w:name w:val="Normal (Web)"/>
    <w:basedOn w:val="Normalny"/>
    <w:rsid w:val="00547F85"/>
    <w:pPr>
      <w:suppressAutoHyphens/>
      <w:spacing w:before="280" w:after="280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TableText">
    <w:name w:val="Table Text"/>
    <w:rsid w:val="00547F85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xl38">
    <w:name w:val="xl38"/>
    <w:basedOn w:val="Normalny"/>
    <w:rsid w:val="00547F85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rFonts w:ascii="Times New Roman" w:eastAsia="Arial Unicode MS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rsid w:val="00547F85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547F85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Tekstpodstawowy21">
    <w:name w:val="Tekst podstawowy 21"/>
    <w:basedOn w:val="Normalny"/>
    <w:rsid w:val="00547F85"/>
    <w:pPr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Cs w:val="24"/>
      <w:lang w:eastAsia="ar-SA"/>
    </w:rPr>
  </w:style>
  <w:style w:type="paragraph" w:styleId="Nagwek">
    <w:name w:val="header"/>
    <w:basedOn w:val="Normalny"/>
    <w:link w:val="NagwekZnak"/>
    <w:rsid w:val="00547F8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547F8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rsid w:val="00547F85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31">
    <w:name w:val="Tekst podstawowy 31"/>
    <w:basedOn w:val="Normalny"/>
    <w:rsid w:val="00547F85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podstawowywcity31">
    <w:name w:val="Tekst podstawowy wcięty 31"/>
    <w:basedOn w:val="Normalny"/>
    <w:rsid w:val="00547F85"/>
    <w:pPr>
      <w:tabs>
        <w:tab w:val="left" w:pos="284"/>
        <w:tab w:val="left" w:pos="993"/>
      </w:tabs>
      <w:suppressAutoHyphens/>
      <w:spacing w:after="0" w:line="240" w:lineRule="auto"/>
      <w:ind w:left="284" w:hanging="284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kstpodstawowy22">
    <w:name w:val="Tekst podstawowy 22"/>
    <w:basedOn w:val="Normalny"/>
    <w:rsid w:val="00547F85"/>
    <w:pPr>
      <w:widowControl w:val="0"/>
      <w:suppressAutoHyphens/>
      <w:spacing w:after="0" w:line="240" w:lineRule="auto"/>
      <w:ind w:left="284" w:hanging="284"/>
    </w:pPr>
    <w:rPr>
      <w:rFonts w:ascii="Times New Roman PL" w:eastAsia="Times New Roman" w:hAnsi="Times New Roman PL" w:cs="Times New Roman PL"/>
      <w:sz w:val="24"/>
      <w:szCs w:val="20"/>
      <w:lang w:eastAsia="ar-SA"/>
    </w:rPr>
  </w:style>
  <w:style w:type="paragraph" w:customStyle="1" w:styleId="Tekstkomentarza1">
    <w:name w:val="Tekst komentarza1"/>
    <w:basedOn w:val="Normalny"/>
    <w:rsid w:val="00547F8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547F8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47F8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link w:val="AkapitzlistZnak"/>
    <w:uiPriority w:val="99"/>
    <w:qFormat/>
    <w:rsid w:val="00547F85"/>
    <w:pPr>
      <w:suppressAutoHyphens/>
      <w:spacing w:after="200" w:line="276" w:lineRule="auto"/>
      <w:ind w:left="720"/>
    </w:pPr>
    <w:rPr>
      <w:rFonts w:ascii="Calibri" w:eastAsia="Calibri" w:hAnsi="Calibri" w:cs="Calibri"/>
      <w:lang w:val="de-DE" w:eastAsia="ar-SA"/>
    </w:rPr>
  </w:style>
  <w:style w:type="paragraph" w:customStyle="1" w:styleId="tekst">
    <w:name w:val="tekst"/>
    <w:basedOn w:val="Normalny"/>
    <w:rsid w:val="00547F85"/>
    <w:pPr>
      <w:suppressAutoHyphens/>
      <w:spacing w:after="120" w:line="240" w:lineRule="auto"/>
    </w:pPr>
    <w:rPr>
      <w:rFonts w:ascii="Arial" w:eastAsia="MS Mincho" w:hAnsi="Arial" w:cs="Arial"/>
      <w:lang w:eastAsia="ar-SA"/>
    </w:rPr>
  </w:style>
  <w:style w:type="paragraph" w:customStyle="1" w:styleId="WW-Zawartotabeli1">
    <w:name w:val="WW-Zawartość tabeli1"/>
    <w:basedOn w:val="Normalny"/>
    <w:rsid w:val="00547F85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547F8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547F85"/>
    <w:pPr>
      <w:suppressAutoHyphens/>
      <w:spacing w:after="0" w:line="276" w:lineRule="auto"/>
      <w:ind w:left="720" w:hanging="431"/>
    </w:pPr>
    <w:rPr>
      <w:rFonts w:ascii="Calibri" w:eastAsia="Times New Roman" w:hAnsi="Calibri" w:cs="Calibri"/>
      <w:lang w:eastAsia="ar-SA"/>
    </w:rPr>
  </w:style>
  <w:style w:type="paragraph" w:styleId="Spistreci1">
    <w:name w:val="toc 1"/>
    <w:basedOn w:val="Normalny"/>
    <w:next w:val="Normalny"/>
    <w:uiPriority w:val="39"/>
    <w:rsid w:val="00547F85"/>
    <w:pPr>
      <w:tabs>
        <w:tab w:val="left" w:pos="741"/>
        <w:tab w:val="right" w:leader="dot" w:pos="10194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pistreci3">
    <w:name w:val="toc 3"/>
    <w:basedOn w:val="Normalny"/>
    <w:next w:val="Normalny"/>
    <w:rsid w:val="00547F85"/>
    <w:pPr>
      <w:suppressAutoHyphens/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pistreci2">
    <w:name w:val="toc 2"/>
    <w:basedOn w:val="Normalny"/>
    <w:next w:val="Normalny"/>
    <w:rsid w:val="00547F85"/>
    <w:pPr>
      <w:suppressAutoHyphens/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ramki">
    <w:name w:val="Zawartość ramki"/>
    <w:basedOn w:val="Tekstpodstawowy"/>
    <w:rsid w:val="00547F85"/>
  </w:style>
  <w:style w:type="paragraph" w:styleId="Spistreci4">
    <w:name w:val="toc 4"/>
    <w:basedOn w:val="Indeks"/>
    <w:rsid w:val="00547F85"/>
    <w:pPr>
      <w:tabs>
        <w:tab w:val="right" w:leader="dot" w:pos="8789"/>
      </w:tabs>
      <w:ind w:left="849"/>
    </w:pPr>
  </w:style>
  <w:style w:type="paragraph" w:styleId="Spistreci5">
    <w:name w:val="toc 5"/>
    <w:basedOn w:val="Indeks"/>
    <w:rsid w:val="00547F85"/>
    <w:pPr>
      <w:tabs>
        <w:tab w:val="right" w:leader="dot" w:pos="8506"/>
      </w:tabs>
      <w:ind w:left="1132"/>
    </w:pPr>
  </w:style>
  <w:style w:type="paragraph" w:styleId="Spistreci6">
    <w:name w:val="toc 6"/>
    <w:basedOn w:val="Indeks"/>
    <w:rsid w:val="00547F85"/>
    <w:pPr>
      <w:tabs>
        <w:tab w:val="right" w:leader="dot" w:pos="8223"/>
      </w:tabs>
      <w:ind w:left="1415"/>
    </w:pPr>
  </w:style>
  <w:style w:type="paragraph" w:styleId="Spistreci7">
    <w:name w:val="toc 7"/>
    <w:basedOn w:val="Indeks"/>
    <w:rsid w:val="00547F85"/>
    <w:pPr>
      <w:tabs>
        <w:tab w:val="right" w:leader="dot" w:pos="7940"/>
      </w:tabs>
      <w:ind w:left="1698"/>
    </w:pPr>
  </w:style>
  <w:style w:type="paragraph" w:styleId="Spistreci8">
    <w:name w:val="toc 8"/>
    <w:basedOn w:val="Indeks"/>
    <w:rsid w:val="00547F85"/>
    <w:pPr>
      <w:tabs>
        <w:tab w:val="right" w:leader="dot" w:pos="7657"/>
      </w:tabs>
      <w:ind w:left="1981"/>
    </w:pPr>
  </w:style>
  <w:style w:type="paragraph" w:styleId="Spistreci9">
    <w:name w:val="toc 9"/>
    <w:basedOn w:val="Indeks"/>
    <w:rsid w:val="00547F85"/>
    <w:pPr>
      <w:tabs>
        <w:tab w:val="right" w:leader="dot" w:pos="7374"/>
      </w:tabs>
      <w:ind w:left="2264"/>
    </w:pPr>
  </w:style>
  <w:style w:type="paragraph" w:customStyle="1" w:styleId="Spistreci10">
    <w:name w:val="Spis treści 10"/>
    <w:basedOn w:val="Indeks"/>
    <w:rsid w:val="00547F85"/>
    <w:pPr>
      <w:tabs>
        <w:tab w:val="right" w:leader="dot" w:pos="7091"/>
      </w:tabs>
      <w:ind w:left="2547"/>
    </w:pPr>
  </w:style>
  <w:style w:type="paragraph" w:customStyle="1" w:styleId="Nagwektabeli">
    <w:name w:val="Nagłówek tabeli"/>
    <w:basedOn w:val="Zawartotabeli"/>
    <w:rsid w:val="00547F85"/>
    <w:pPr>
      <w:jc w:val="center"/>
    </w:pPr>
    <w:rPr>
      <w:b/>
      <w:bCs/>
    </w:rPr>
  </w:style>
  <w:style w:type="paragraph" w:customStyle="1" w:styleId="Styl1">
    <w:name w:val="Styl1"/>
    <w:basedOn w:val="Nagwek1"/>
    <w:rsid w:val="00547F85"/>
    <w:pPr>
      <w:numPr>
        <w:numId w:val="0"/>
      </w:numPr>
    </w:pPr>
    <w:rPr>
      <w:b/>
      <w:bCs w:val="0"/>
    </w:rPr>
  </w:style>
  <w:style w:type="paragraph" w:customStyle="1" w:styleId="Styl2">
    <w:name w:val="Styl2"/>
    <w:basedOn w:val="Nagwek1"/>
    <w:next w:val="Nagwek1"/>
    <w:rsid w:val="00547F85"/>
    <w:pPr>
      <w:numPr>
        <w:numId w:val="0"/>
      </w:numPr>
    </w:pPr>
    <w:rPr>
      <w:b/>
    </w:rPr>
  </w:style>
  <w:style w:type="paragraph" w:customStyle="1" w:styleId="StylPogrubienieInterlinia15wiersza">
    <w:name w:val="Styl Pogrubienie Interlinia:  15 wiersza"/>
    <w:basedOn w:val="Nagwek1"/>
    <w:rsid w:val="00547F85"/>
    <w:pPr>
      <w:numPr>
        <w:numId w:val="0"/>
      </w:numPr>
    </w:pPr>
    <w:rPr>
      <w:b/>
      <w:bCs w:val="0"/>
    </w:rPr>
  </w:style>
  <w:style w:type="paragraph" w:customStyle="1" w:styleId="Styl3">
    <w:name w:val="Styl3"/>
    <w:basedOn w:val="Nagwek1"/>
    <w:next w:val="Nagwek1"/>
    <w:rsid w:val="00547F85"/>
    <w:pPr>
      <w:numPr>
        <w:numId w:val="0"/>
      </w:numPr>
    </w:pPr>
  </w:style>
  <w:style w:type="paragraph" w:customStyle="1" w:styleId="Standard">
    <w:name w:val="Standard"/>
    <w:rsid w:val="00547F85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customStyle="1" w:styleId="Styl4">
    <w:name w:val="Styl4"/>
    <w:basedOn w:val="Tekstpodstawowy"/>
    <w:rsid w:val="00547F85"/>
    <w:pPr>
      <w:numPr>
        <w:numId w:val="3"/>
      </w:numPr>
    </w:pPr>
  </w:style>
  <w:style w:type="paragraph" w:customStyle="1" w:styleId="Normalny1">
    <w:name w:val="Normalny1"/>
    <w:rsid w:val="00547F85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Times New Roman"/>
      <w:color w:val="00000A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547F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0">
    <w:name w:val="zawartotabeli"/>
    <w:basedOn w:val="Normalny"/>
    <w:uiPriority w:val="99"/>
    <w:rsid w:val="00547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KRESKA">
    <w:name w:val="KRESKA"/>
    <w:basedOn w:val="Normalny"/>
    <w:rsid w:val="00547F85"/>
    <w:pPr>
      <w:widowControl w:val="0"/>
      <w:numPr>
        <w:numId w:val="4"/>
      </w:numPr>
      <w:tabs>
        <w:tab w:val="num" w:pos="851"/>
      </w:tabs>
      <w:autoSpaceDE w:val="0"/>
      <w:autoSpaceDN w:val="0"/>
      <w:adjustRightInd w:val="0"/>
      <w:spacing w:after="0" w:line="360" w:lineRule="auto"/>
      <w:ind w:left="851" w:hanging="425"/>
      <w:jc w:val="both"/>
    </w:pPr>
    <w:rPr>
      <w:rFonts w:ascii="Times New Roman" w:eastAsia="Times New Roman" w:hAnsi="Times New Roman" w:cs="Times New Roman"/>
      <w:color w:val="000000"/>
      <w:szCs w:val="20"/>
      <w:lang w:eastAsia="pl-PL"/>
    </w:rPr>
  </w:style>
  <w:style w:type="character" w:customStyle="1" w:styleId="zmieniony">
    <w:name w:val="zmieniony"/>
    <w:rsid w:val="00547F85"/>
  </w:style>
  <w:style w:type="paragraph" w:customStyle="1" w:styleId="NormalBold">
    <w:name w:val="NormalBold"/>
    <w:basedOn w:val="Normalny"/>
    <w:link w:val="NormalBoldChar"/>
    <w:rsid w:val="00547F85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547F85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547F85"/>
    <w:rPr>
      <w:b/>
      <w:i/>
      <w:spacing w:val="0"/>
    </w:rPr>
  </w:style>
  <w:style w:type="character" w:styleId="Odwoanieprzypisudolnego">
    <w:name w:val="footnote reference"/>
    <w:semiHidden/>
    <w:unhideWhenUsed/>
    <w:rsid w:val="00547F85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547F85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547F85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547F85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547F85"/>
    <w:pPr>
      <w:numPr>
        <w:numId w:val="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547F85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547F85"/>
    <w:pPr>
      <w:numPr>
        <w:ilvl w:val="1"/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547F85"/>
    <w:pPr>
      <w:numPr>
        <w:ilvl w:val="2"/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547F85"/>
    <w:pPr>
      <w:numPr>
        <w:ilvl w:val="3"/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547F85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547F85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547F85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character" w:customStyle="1" w:styleId="Znak3">
    <w:name w:val="Znak3"/>
    <w:semiHidden/>
    <w:rsid w:val="00547F85"/>
    <w:rPr>
      <w:rFonts w:ascii="Calibri" w:eastAsia="Calibri" w:hAnsi="Calibri"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70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70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704B"/>
    <w:rPr>
      <w:vertAlign w:val="superscript"/>
    </w:rPr>
  </w:style>
  <w:style w:type="character" w:customStyle="1" w:styleId="AkapitzlistZnak">
    <w:name w:val="Akapit z listą Znak"/>
    <w:link w:val="Akapitzlist"/>
    <w:uiPriority w:val="99"/>
    <w:rsid w:val="004D2B10"/>
    <w:rPr>
      <w:rFonts w:ascii="Calibri" w:eastAsia="Calibri" w:hAnsi="Calibri" w:cs="Calibri"/>
      <w:lang w:val="de-DE"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645309"/>
    <w:pPr>
      <w:numPr>
        <w:ilvl w:val="1"/>
        <w:numId w:val="17"/>
      </w:num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F57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57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570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57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570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8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29948-07B3-49D1-8987-D05E3067A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5</Pages>
  <Words>1419</Words>
  <Characters>8519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Kluczyńska Honorata</dc:creator>
  <cp:keywords/>
  <dc:description/>
  <cp:lastModifiedBy>Kluczyńska Honorata</cp:lastModifiedBy>
  <cp:revision>25</cp:revision>
  <cp:lastPrinted>2022-01-04T11:46:00Z</cp:lastPrinted>
  <dcterms:created xsi:type="dcterms:W3CDTF">2023-03-21T10:13:00Z</dcterms:created>
  <dcterms:modified xsi:type="dcterms:W3CDTF">2026-01-22T09:04:00Z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UxC4dwLulzfINJ8nQH+xvX5LNGipWa4BRSZhPgxsCvloN9XIC1mFW2K4pfc1Ar/y7ufoqi1STc9OI/B6wQ/mkg==</vt:lpwstr>
  </property>
  <property fmtid="{D5CDD505-2E9C-101B-9397-08002B2CF9AE}" pid="4" name="MFClassificationDate">
    <vt:lpwstr>2022-01-04T12:46:11.8703406+01:00</vt:lpwstr>
  </property>
  <property fmtid="{D5CDD505-2E9C-101B-9397-08002B2CF9AE}" pid="5" name="MFClassifiedBySID">
    <vt:lpwstr>UxC4dwLulzfINJ8nQH+xvX5LNGipWa4BRSZhPgxsCvm42mrIC/DSDv0ggS+FjUN/2v1BBotkLlY5aAiEhoi6uVpL0J1vXp10zepl2+9ML4XK9H0n3TOmc6tMlyuz/Olp</vt:lpwstr>
  </property>
  <property fmtid="{D5CDD505-2E9C-101B-9397-08002B2CF9AE}" pid="6" name="MFGRNItemId">
    <vt:lpwstr>GRN-319c6230-df6f-495d-9642-254f201ff328</vt:lpwstr>
  </property>
  <property fmtid="{D5CDD505-2E9C-101B-9397-08002B2CF9AE}" pid="7" name="MFHash">
    <vt:lpwstr>qoMhiA0Y/PffzsgZG8wnl2FjdiXoY+GC8pvnv4VI0e0=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